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92973" w14:textId="77777777" w:rsidR="00581784" w:rsidRPr="00581784" w:rsidRDefault="00581784" w:rsidP="00581784">
      <w:pPr>
        <w:keepNext/>
        <w:keepLines/>
        <w:spacing w:line="276" w:lineRule="auto"/>
        <w:jc w:val="center"/>
        <w:outlineLvl w:val="0"/>
        <w:rPr>
          <w:rFonts w:ascii="Arial" w:eastAsia="Calibri" w:hAnsi="Arial" w:cs="Arial"/>
          <w:b/>
          <w:bCs/>
          <w:sz w:val="22"/>
          <w:szCs w:val="22"/>
          <w:lang w:val="x-none" w:eastAsia="x-none"/>
        </w:rPr>
      </w:pPr>
      <w:r w:rsidRPr="00581784">
        <w:rPr>
          <w:rFonts w:ascii="Arial" w:eastAsia="Calibri" w:hAnsi="Arial" w:cs="Arial"/>
          <w:b/>
          <w:bCs/>
          <w:sz w:val="22"/>
          <w:szCs w:val="22"/>
          <w:lang w:eastAsia="x-none"/>
        </w:rPr>
        <w:t>HT_2022_309_</w:t>
      </w:r>
      <w:r w:rsidRPr="00581784">
        <w:rPr>
          <w:rFonts w:ascii="Arial" w:eastAsia="Calibri" w:hAnsi="Arial" w:cs="Arial"/>
          <w:b/>
          <w:bCs/>
          <w:sz w:val="22"/>
          <w:szCs w:val="28"/>
          <w:lang w:val="x-none"/>
        </w:rPr>
        <w:t>PROCEDURA APERTA SOPRA SOGLIA COMUNITARIA IN MODALITA’ TELEMATICA PER L’AFFIDAMENTO DEI SERVIZI ASSICURATIVI IN FAVORE DI FONDAZIONE HUMAN TECHNOPOLE</w:t>
      </w:r>
    </w:p>
    <w:p w14:paraId="1DA0E65A" w14:textId="77777777" w:rsidR="005618AD" w:rsidRPr="00861C46" w:rsidRDefault="005618AD" w:rsidP="005618AD">
      <w:pPr>
        <w:pStyle w:val="BodyText"/>
        <w:shd w:val="clear" w:color="auto" w:fill="FFFFFF"/>
        <w:ind w:right="51"/>
        <w:jc w:val="center"/>
        <w:rPr>
          <w:rFonts w:ascii="Arial" w:hAnsi="Arial" w:cs="Arial"/>
          <w:iCs/>
          <w:sz w:val="20"/>
          <w:lang w:val="x-none"/>
        </w:rPr>
      </w:pPr>
    </w:p>
    <w:p w14:paraId="7D4C95FD" w14:textId="77777777" w:rsidR="00DF3E40" w:rsidRPr="005F022F" w:rsidRDefault="00DF3E40" w:rsidP="00581784">
      <w:pPr>
        <w:pStyle w:val="BodyText"/>
        <w:shd w:val="clear" w:color="auto" w:fill="FFFFFF"/>
        <w:ind w:left="0" w:right="51" w:firstLine="0"/>
        <w:rPr>
          <w:rFonts w:ascii="Arial" w:hAnsi="Arial" w:cs="Arial"/>
          <w:sz w:val="22"/>
          <w:szCs w:val="22"/>
        </w:rPr>
      </w:pPr>
    </w:p>
    <w:p w14:paraId="7E2314C6" w14:textId="77777777" w:rsidR="005618AD" w:rsidRPr="005F022F" w:rsidRDefault="005618AD" w:rsidP="00A942F2">
      <w:pPr>
        <w:pStyle w:val="BodyText"/>
        <w:shd w:val="clear" w:color="auto" w:fill="FFFFFF"/>
        <w:spacing w:line="300" w:lineRule="exact"/>
        <w:ind w:right="51"/>
        <w:jc w:val="center"/>
        <w:rPr>
          <w:rFonts w:ascii="Arial" w:hAnsi="Arial" w:cs="Arial"/>
          <w:sz w:val="22"/>
          <w:szCs w:val="22"/>
        </w:rPr>
      </w:pPr>
      <w:r w:rsidRPr="005F022F">
        <w:rPr>
          <w:rFonts w:ascii="Arial" w:hAnsi="Arial" w:cs="Arial"/>
          <w:b/>
          <w:bCs/>
          <w:color w:val="003366"/>
          <w:sz w:val="22"/>
          <w:szCs w:val="22"/>
        </w:rPr>
        <w:t xml:space="preserve">ISTANZA DI PARTECIPAZIONE </w:t>
      </w:r>
    </w:p>
    <w:p w14:paraId="22E0F887" w14:textId="77777777" w:rsidR="005618AD" w:rsidRPr="005F022F" w:rsidRDefault="005618AD" w:rsidP="00A942F2">
      <w:pPr>
        <w:pStyle w:val="BodyText"/>
        <w:shd w:val="clear" w:color="auto" w:fill="FFFFFF"/>
        <w:spacing w:line="300" w:lineRule="exact"/>
        <w:ind w:right="51"/>
        <w:jc w:val="center"/>
        <w:rPr>
          <w:rFonts w:ascii="Arial" w:hAnsi="Arial" w:cs="Arial"/>
          <w:b/>
          <w:bCs/>
          <w:iCs/>
          <w:sz w:val="22"/>
          <w:szCs w:val="22"/>
        </w:rPr>
      </w:pPr>
      <w:bookmarkStart w:id="0" w:name="OLE_LINK3"/>
      <w:r w:rsidRPr="005F022F">
        <w:rPr>
          <w:rFonts w:ascii="Arial" w:hAnsi="Arial" w:cs="Arial"/>
          <w:b/>
          <w:bCs/>
          <w:iCs/>
          <w:sz w:val="22"/>
          <w:szCs w:val="22"/>
        </w:rPr>
        <w:t xml:space="preserve">(da inserire nella busta A – </w:t>
      </w:r>
      <w:r w:rsidR="00360F6C" w:rsidRPr="005F022F">
        <w:rPr>
          <w:rFonts w:ascii="Arial" w:hAnsi="Arial" w:cs="Arial"/>
          <w:b/>
          <w:bCs/>
          <w:iCs/>
          <w:sz w:val="22"/>
          <w:szCs w:val="22"/>
        </w:rPr>
        <w:t>"</w:t>
      </w:r>
      <w:r w:rsidRPr="005F022F">
        <w:rPr>
          <w:rFonts w:ascii="Arial" w:hAnsi="Arial" w:cs="Arial"/>
          <w:b/>
          <w:bCs/>
          <w:iCs/>
          <w:sz w:val="22"/>
          <w:szCs w:val="22"/>
        </w:rPr>
        <w:t>documentazione amministrativa</w:t>
      </w:r>
      <w:r w:rsidR="00360F6C" w:rsidRPr="005F022F">
        <w:rPr>
          <w:rFonts w:ascii="Arial" w:hAnsi="Arial" w:cs="Arial"/>
          <w:b/>
          <w:bCs/>
          <w:iCs/>
          <w:sz w:val="22"/>
          <w:szCs w:val="22"/>
        </w:rPr>
        <w:t>"</w:t>
      </w:r>
      <w:r w:rsidRPr="005F022F">
        <w:rPr>
          <w:rFonts w:ascii="Arial" w:hAnsi="Arial" w:cs="Arial"/>
          <w:b/>
          <w:bCs/>
          <w:iCs/>
          <w:sz w:val="22"/>
          <w:szCs w:val="22"/>
        </w:rPr>
        <w:t>)</w:t>
      </w:r>
    </w:p>
    <w:p w14:paraId="2BAB0B9E" w14:textId="77777777" w:rsidR="00FF0B73" w:rsidRPr="005F022F" w:rsidRDefault="00FF0B73" w:rsidP="00A942F2">
      <w:pPr>
        <w:pStyle w:val="BodyText"/>
        <w:shd w:val="clear" w:color="auto" w:fill="FFFFFF"/>
        <w:spacing w:line="300" w:lineRule="exact"/>
        <w:ind w:right="51"/>
        <w:jc w:val="center"/>
        <w:rPr>
          <w:rFonts w:ascii="Arial" w:hAnsi="Arial" w:cs="Arial"/>
          <w:b/>
          <w:bCs/>
          <w:iCs/>
          <w:sz w:val="22"/>
          <w:szCs w:val="22"/>
        </w:rPr>
      </w:pPr>
    </w:p>
    <w:p w14:paraId="5BE96531" w14:textId="77777777" w:rsidR="00FF0B73" w:rsidRPr="005F022F" w:rsidRDefault="00FF0B73" w:rsidP="000350F8">
      <w:pPr>
        <w:pStyle w:val="BodyText"/>
        <w:shd w:val="clear" w:color="auto" w:fill="FFFFFF"/>
        <w:spacing w:line="300" w:lineRule="exact"/>
        <w:ind w:right="51"/>
        <w:jc w:val="right"/>
        <w:rPr>
          <w:rFonts w:ascii="Arial" w:hAnsi="Arial" w:cs="Arial"/>
          <w:b/>
          <w:bCs/>
          <w:iCs/>
          <w:sz w:val="22"/>
          <w:szCs w:val="22"/>
        </w:rPr>
      </w:pPr>
    </w:p>
    <w:bookmarkEnd w:id="0"/>
    <w:p w14:paraId="23DBFCDE" w14:textId="77777777" w:rsidR="00077BDA" w:rsidRPr="005F022F" w:rsidRDefault="00077BDA" w:rsidP="00514A2F">
      <w:pPr>
        <w:widowControl w:val="0"/>
        <w:jc w:val="both"/>
        <w:rPr>
          <w:rFonts w:ascii="Arial" w:hAnsi="Arial" w:cs="Arial"/>
          <w:b/>
          <w:snapToGrid w:val="0"/>
          <w:sz w:val="22"/>
          <w:szCs w:val="22"/>
        </w:rPr>
      </w:pPr>
      <w:r w:rsidRPr="005F022F">
        <w:rPr>
          <w:rFonts w:ascii="Arial" w:hAnsi="Arial" w:cs="Arial"/>
          <w:b/>
          <w:snapToGrid w:val="0"/>
          <w:sz w:val="22"/>
          <w:szCs w:val="22"/>
        </w:rPr>
        <w:t xml:space="preserve">OGGETTO: Procedura </w:t>
      </w:r>
      <w:r w:rsidR="00DE243E" w:rsidRPr="005F022F">
        <w:rPr>
          <w:rFonts w:ascii="Arial" w:hAnsi="Arial" w:cs="Arial"/>
          <w:b/>
          <w:snapToGrid w:val="0"/>
          <w:sz w:val="22"/>
          <w:szCs w:val="22"/>
        </w:rPr>
        <w:t>aperta</w:t>
      </w:r>
      <w:r w:rsidR="00232DD3" w:rsidRPr="005F022F">
        <w:rPr>
          <w:rFonts w:ascii="Arial" w:hAnsi="Arial" w:cs="Arial"/>
          <w:b/>
          <w:snapToGrid w:val="0"/>
          <w:sz w:val="22"/>
          <w:szCs w:val="22"/>
        </w:rPr>
        <w:t xml:space="preserve"> </w:t>
      </w:r>
      <w:r w:rsidRPr="005F022F">
        <w:rPr>
          <w:rFonts w:ascii="Arial" w:hAnsi="Arial" w:cs="Arial"/>
          <w:b/>
          <w:snapToGrid w:val="0"/>
          <w:sz w:val="22"/>
          <w:szCs w:val="22"/>
        </w:rPr>
        <w:t xml:space="preserve">per </w:t>
      </w:r>
      <w:r w:rsidR="00132FAF" w:rsidRPr="005F022F">
        <w:rPr>
          <w:rFonts w:ascii="Arial" w:hAnsi="Arial" w:cs="Arial"/>
          <w:b/>
          <w:snapToGrid w:val="0"/>
          <w:sz w:val="22"/>
          <w:szCs w:val="22"/>
        </w:rPr>
        <w:t>l’</w:t>
      </w:r>
      <w:r w:rsidRPr="005F022F">
        <w:rPr>
          <w:rFonts w:ascii="Arial" w:hAnsi="Arial" w:cs="Arial"/>
          <w:b/>
          <w:snapToGrid w:val="0"/>
          <w:sz w:val="22"/>
          <w:szCs w:val="22"/>
        </w:rPr>
        <w:t xml:space="preserve">affidamento </w:t>
      </w:r>
      <w:r w:rsidR="00132FAF" w:rsidRPr="005F022F">
        <w:rPr>
          <w:rFonts w:ascii="Arial" w:hAnsi="Arial" w:cs="Arial"/>
          <w:b/>
          <w:snapToGrid w:val="0"/>
          <w:sz w:val="22"/>
          <w:szCs w:val="22"/>
        </w:rPr>
        <w:t xml:space="preserve">dei </w:t>
      </w:r>
      <w:r w:rsidRPr="005F022F">
        <w:rPr>
          <w:rFonts w:ascii="Arial" w:hAnsi="Arial" w:cs="Arial"/>
          <w:b/>
          <w:snapToGrid w:val="0"/>
          <w:sz w:val="22"/>
          <w:szCs w:val="22"/>
        </w:rPr>
        <w:t>servizi assicurativi</w:t>
      </w:r>
      <w:r w:rsidR="00DF3E40" w:rsidRPr="005F022F">
        <w:rPr>
          <w:rFonts w:ascii="Arial" w:hAnsi="Arial" w:cs="Arial"/>
          <w:b/>
          <w:snapToGrid w:val="0"/>
          <w:sz w:val="22"/>
          <w:szCs w:val="22"/>
        </w:rPr>
        <w:t xml:space="preserve"> </w:t>
      </w:r>
    </w:p>
    <w:p w14:paraId="498091FC" w14:textId="77777777" w:rsidR="00077BDA" w:rsidRPr="005F022F" w:rsidRDefault="00077BDA" w:rsidP="00077BDA">
      <w:pPr>
        <w:widowControl w:val="0"/>
        <w:rPr>
          <w:rFonts w:ascii="Arial" w:hAnsi="Arial" w:cs="Arial"/>
          <w:snapToGrid w:val="0"/>
          <w:sz w:val="22"/>
          <w:szCs w:val="22"/>
        </w:rPr>
      </w:pPr>
    </w:p>
    <w:p w14:paraId="646D595F" w14:textId="77777777" w:rsidR="00077BDA" w:rsidRPr="005F022F" w:rsidRDefault="00FA0C9A" w:rsidP="00FA0C9A">
      <w:pPr>
        <w:pStyle w:val="Corpodeltesto"/>
        <w:jc w:val="left"/>
        <w:rPr>
          <w:rFonts w:ascii="Arial" w:hAnsi="Arial" w:cs="Arial"/>
          <w:szCs w:val="22"/>
        </w:rPr>
      </w:pPr>
      <w:r w:rsidRPr="005F022F">
        <w:rPr>
          <w:rFonts w:ascii="Arial" w:hAnsi="Arial" w:cs="Arial"/>
          <w:szCs w:val="22"/>
        </w:rPr>
        <w:t xml:space="preserve">Il/la </w:t>
      </w:r>
      <w:r w:rsidR="00077BDA" w:rsidRPr="005F022F">
        <w:rPr>
          <w:rFonts w:ascii="Arial" w:hAnsi="Arial" w:cs="Arial"/>
          <w:szCs w:val="22"/>
        </w:rPr>
        <w:t>sottoscritto/a</w:t>
      </w:r>
      <w:r w:rsidRPr="005F022F">
        <w:rPr>
          <w:rFonts w:ascii="Arial" w:hAnsi="Arial" w:cs="Arial"/>
          <w:szCs w:val="22"/>
        </w:rPr>
        <w:t xml:space="preserve"> </w:t>
      </w:r>
      <w:r w:rsidR="00077BDA" w:rsidRPr="005F022F">
        <w:rPr>
          <w:rFonts w:ascii="Arial" w:hAnsi="Arial" w:cs="Arial"/>
          <w:szCs w:val="22"/>
        </w:rPr>
        <w:t>_________</w:t>
      </w:r>
      <w:r w:rsidR="00C22A62" w:rsidRPr="005F022F">
        <w:rPr>
          <w:rFonts w:ascii="Arial" w:hAnsi="Arial" w:cs="Arial"/>
          <w:szCs w:val="22"/>
        </w:rPr>
        <w:t>__</w:t>
      </w:r>
      <w:r w:rsidR="00077BDA" w:rsidRPr="005F022F">
        <w:rPr>
          <w:rFonts w:ascii="Arial" w:hAnsi="Arial" w:cs="Arial"/>
          <w:szCs w:val="22"/>
        </w:rPr>
        <w:t>__________________________________________________</w:t>
      </w:r>
      <w:r w:rsidR="00B22E00" w:rsidRPr="005F022F">
        <w:rPr>
          <w:rFonts w:ascii="Arial" w:hAnsi="Arial" w:cs="Arial"/>
          <w:szCs w:val="22"/>
        </w:rPr>
        <w:t>_</w:t>
      </w:r>
      <w:r w:rsidR="00937703" w:rsidRPr="005F022F">
        <w:rPr>
          <w:rFonts w:ascii="Arial" w:hAnsi="Arial" w:cs="Arial"/>
          <w:szCs w:val="22"/>
        </w:rPr>
        <w:t>________</w:t>
      </w:r>
    </w:p>
    <w:p w14:paraId="520A6FC5" w14:textId="77777777" w:rsidR="00C22A62" w:rsidRPr="005F022F" w:rsidRDefault="00C22A62" w:rsidP="00FA0C9A">
      <w:pPr>
        <w:pStyle w:val="Corpodeltesto"/>
        <w:jc w:val="left"/>
        <w:rPr>
          <w:rFonts w:ascii="Arial" w:hAnsi="Arial" w:cs="Arial"/>
          <w:szCs w:val="22"/>
        </w:rPr>
      </w:pPr>
    </w:p>
    <w:p w14:paraId="756EC5BC" w14:textId="77777777" w:rsidR="00FA0C9A" w:rsidRPr="005F022F" w:rsidRDefault="00077BDA" w:rsidP="00FA0C9A">
      <w:pPr>
        <w:pStyle w:val="Corpodeltesto"/>
        <w:jc w:val="left"/>
        <w:rPr>
          <w:rFonts w:ascii="Arial" w:hAnsi="Arial" w:cs="Arial"/>
          <w:szCs w:val="22"/>
        </w:rPr>
      </w:pPr>
      <w:r w:rsidRPr="005F022F">
        <w:rPr>
          <w:rFonts w:ascii="Arial" w:hAnsi="Arial" w:cs="Arial"/>
          <w:szCs w:val="22"/>
        </w:rPr>
        <w:t>Nato/a</w:t>
      </w:r>
      <w:r w:rsidR="00FA0C9A" w:rsidRPr="005F022F">
        <w:rPr>
          <w:rFonts w:ascii="Arial" w:hAnsi="Arial" w:cs="Arial"/>
          <w:szCs w:val="22"/>
        </w:rPr>
        <w:t xml:space="preserve"> _____________________</w:t>
      </w:r>
      <w:r w:rsidR="00C22A62" w:rsidRPr="005F022F">
        <w:rPr>
          <w:rFonts w:ascii="Arial" w:hAnsi="Arial" w:cs="Arial"/>
          <w:szCs w:val="22"/>
        </w:rPr>
        <w:t>__</w:t>
      </w:r>
      <w:r w:rsidR="00FA0C9A" w:rsidRPr="005F022F">
        <w:rPr>
          <w:rFonts w:ascii="Arial" w:hAnsi="Arial" w:cs="Arial"/>
          <w:szCs w:val="22"/>
        </w:rPr>
        <w:t>_</w:t>
      </w:r>
      <w:r w:rsidRPr="005F022F">
        <w:rPr>
          <w:rFonts w:ascii="Arial" w:hAnsi="Arial" w:cs="Arial"/>
          <w:szCs w:val="22"/>
        </w:rPr>
        <w:t>___________________</w:t>
      </w:r>
      <w:r w:rsidR="00937703" w:rsidRPr="005F022F">
        <w:rPr>
          <w:rFonts w:ascii="Arial" w:hAnsi="Arial" w:cs="Arial"/>
          <w:szCs w:val="22"/>
        </w:rPr>
        <w:t>__________</w:t>
      </w:r>
      <w:r w:rsidR="00152D03" w:rsidRPr="005F022F">
        <w:rPr>
          <w:rFonts w:ascii="Arial" w:hAnsi="Arial" w:cs="Arial"/>
          <w:szCs w:val="22"/>
        </w:rPr>
        <w:t xml:space="preserve"> </w:t>
      </w:r>
      <w:r w:rsidRPr="005F022F">
        <w:rPr>
          <w:rFonts w:ascii="Arial" w:hAnsi="Arial" w:cs="Arial"/>
          <w:szCs w:val="22"/>
        </w:rPr>
        <w:t>il _________________</w:t>
      </w:r>
      <w:r w:rsidR="00937703" w:rsidRPr="005F022F">
        <w:rPr>
          <w:rFonts w:ascii="Arial" w:hAnsi="Arial" w:cs="Arial"/>
          <w:szCs w:val="22"/>
        </w:rPr>
        <w:t>________</w:t>
      </w:r>
      <w:r w:rsidRPr="005F022F">
        <w:rPr>
          <w:rFonts w:ascii="Arial" w:hAnsi="Arial" w:cs="Arial"/>
          <w:szCs w:val="22"/>
        </w:rPr>
        <w:t xml:space="preserve"> </w:t>
      </w:r>
    </w:p>
    <w:p w14:paraId="35A4B017" w14:textId="77777777" w:rsidR="00C22A62" w:rsidRPr="005F022F" w:rsidRDefault="00C22A62" w:rsidP="00FA0C9A">
      <w:pPr>
        <w:pStyle w:val="Corpodeltesto"/>
        <w:jc w:val="left"/>
        <w:rPr>
          <w:rFonts w:ascii="Arial" w:hAnsi="Arial" w:cs="Arial"/>
          <w:szCs w:val="22"/>
        </w:rPr>
      </w:pPr>
    </w:p>
    <w:p w14:paraId="0A042053" w14:textId="77777777" w:rsidR="00FA0C9A" w:rsidRPr="005F022F" w:rsidRDefault="00077BDA" w:rsidP="00FA0C9A">
      <w:pPr>
        <w:pStyle w:val="Corpodeltesto"/>
        <w:jc w:val="left"/>
        <w:rPr>
          <w:rFonts w:ascii="Arial" w:hAnsi="Arial" w:cs="Arial"/>
          <w:szCs w:val="22"/>
        </w:rPr>
      </w:pPr>
      <w:r w:rsidRPr="005F022F">
        <w:rPr>
          <w:rFonts w:ascii="Arial" w:hAnsi="Arial" w:cs="Arial"/>
          <w:szCs w:val="22"/>
        </w:rPr>
        <w:t>Residente i</w:t>
      </w:r>
      <w:r w:rsidR="00D10693" w:rsidRPr="005F022F">
        <w:rPr>
          <w:rFonts w:ascii="Arial" w:hAnsi="Arial" w:cs="Arial"/>
          <w:szCs w:val="22"/>
        </w:rPr>
        <w:t>n __________________________</w:t>
      </w:r>
      <w:r w:rsidR="00937703" w:rsidRPr="005F022F">
        <w:rPr>
          <w:rFonts w:ascii="Arial" w:hAnsi="Arial" w:cs="Arial"/>
          <w:szCs w:val="22"/>
        </w:rPr>
        <w:t>___</w:t>
      </w:r>
      <w:r w:rsidR="00D10693" w:rsidRPr="005F022F">
        <w:rPr>
          <w:rFonts w:ascii="Arial" w:hAnsi="Arial" w:cs="Arial"/>
          <w:szCs w:val="22"/>
        </w:rPr>
        <w:t xml:space="preserve">__ </w:t>
      </w:r>
      <w:r w:rsidRPr="005F022F">
        <w:rPr>
          <w:rFonts w:ascii="Arial" w:hAnsi="Arial" w:cs="Arial"/>
          <w:szCs w:val="22"/>
        </w:rPr>
        <w:t>Via/</w:t>
      </w:r>
      <w:r w:rsidR="00FA0C9A" w:rsidRPr="005F022F">
        <w:rPr>
          <w:rFonts w:ascii="Arial" w:hAnsi="Arial" w:cs="Arial"/>
          <w:szCs w:val="22"/>
        </w:rPr>
        <w:t>P</w:t>
      </w:r>
      <w:r w:rsidRPr="005F022F">
        <w:rPr>
          <w:rFonts w:ascii="Arial" w:hAnsi="Arial" w:cs="Arial"/>
          <w:szCs w:val="22"/>
        </w:rPr>
        <w:t>iazza ___________________</w:t>
      </w:r>
      <w:r w:rsidR="00937703" w:rsidRPr="005F022F">
        <w:rPr>
          <w:rFonts w:ascii="Arial" w:hAnsi="Arial" w:cs="Arial"/>
          <w:szCs w:val="22"/>
        </w:rPr>
        <w:t>_____</w:t>
      </w:r>
      <w:r w:rsidR="00D10693" w:rsidRPr="005F022F">
        <w:rPr>
          <w:rFonts w:ascii="Arial" w:hAnsi="Arial" w:cs="Arial"/>
          <w:szCs w:val="22"/>
        </w:rPr>
        <w:t>__</w:t>
      </w:r>
      <w:r w:rsidRPr="005F022F">
        <w:rPr>
          <w:rFonts w:ascii="Arial" w:hAnsi="Arial" w:cs="Arial"/>
          <w:szCs w:val="22"/>
        </w:rPr>
        <w:t>__ n.</w:t>
      </w:r>
      <w:r w:rsidR="00FA0C9A" w:rsidRPr="005F022F">
        <w:rPr>
          <w:rFonts w:ascii="Arial" w:hAnsi="Arial" w:cs="Arial"/>
          <w:szCs w:val="22"/>
        </w:rPr>
        <w:t xml:space="preserve"> </w:t>
      </w:r>
      <w:r w:rsidRPr="005F022F">
        <w:rPr>
          <w:rFonts w:ascii="Arial" w:hAnsi="Arial" w:cs="Arial"/>
          <w:szCs w:val="22"/>
        </w:rPr>
        <w:t>__</w:t>
      </w:r>
      <w:r w:rsidR="00514A2F" w:rsidRPr="005F022F">
        <w:rPr>
          <w:rFonts w:ascii="Arial" w:hAnsi="Arial" w:cs="Arial"/>
          <w:szCs w:val="22"/>
        </w:rPr>
        <w:t>_</w:t>
      </w:r>
    </w:p>
    <w:p w14:paraId="5B58CBF2" w14:textId="77777777" w:rsidR="00C22A62" w:rsidRPr="005F022F" w:rsidRDefault="00C22A62" w:rsidP="00FA0C9A">
      <w:pPr>
        <w:pStyle w:val="Corpodeltesto"/>
        <w:jc w:val="left"/>
        <w:rPr>
          <w:rFonts w:ascii="Arial" w:hAnsi="Arial" w:cs="Arial"/>
          <w:szCs w:val="22"/>
        </w:rPr>
      </w:pPr>
    </w:p>
    <w:p w14:paraId="7894DACD" w14:textId="77777777" w:rsidR="00FA0C9A" w:rsidRPr="005F022F" w:rsidRDefault="00077BDA" w:rsidP="00FA0C9A">
      <w:pPr>
        <w:pStyle w:val="Corpodeltesto"/>
        <w:jc w:val="left"/>
        <w:rPr>
          <w:rFonts w:ascii="Arial" w:hAnsi="Arial" w:cs="Arial"/>
          <w:szCs w:val="22"/>
        </w:rPr>
      </w:pPr>
      <w:r w:rsidRPr="005F022F">
        <w:rPr>
          <w:rFonts w:ascii="Arial" w:hAnsi="Arial" w:cs="Arial"/>
          <w:szCs w:val="22"/>
        </w:rPr>
        <w:t>Codice Fiscale _______________</w:t>
      </w:r>
      <w:r w:rsidR="00937703" w:rsidRPr="005F022F">
        <w:rPr>
          <w:rFonts w:ascii="Arial" w:hAnsi="Arial" w:cs="Arial"/>
          <w:szCs w:val="22"/>
        </w:rPr>
        <w:t>___________________________________________________________</w:t>
      </w:r>
    </w:p>
    <w:p w14:paraId="019AED27" w14:textId="77777777" w:rsidR="00C22A62" w:rsidRPr="005F022F" w:rsidRDefault="00C22A62" w:rsidP="00FA0C9A">
      <w:pPr>
        <w:pStyle w:val="Corpodeltesto"/>
        <w:jc w:val="left"/>
        <w:rPr>
          <w:rFonts w:ascii="Arial" w:hAnsi="Arial" w:cs="Arial"/>
          <w:szCs w:val="22"/>
        </w:rPr>
      </w:pPr>
    </w:p>
    <w:p w14:paraId="2F889C41" w14:textId="77777777" w:rsidR="003256AA" w:rsidRPr="005F022F" w:rsidRDefault="00077BDA" w:rsidP="00FA0C9A">
      <w:pPr>
        <w:pStyle w:val="Corpodeltesto"/>
        <w:jc w:val="left"/>
        <w:rPr>
          <w:rFonts w:ascii="Arial" w:hAnsi="Arial" w:cs="Arial"/>
          <w:szCs w:val="22"/>
        </w:rPr>
      </w:pPr>
      <w:r w:rsidRPr="005F022F">
        <w:rPr>
          <w:rFonts w:ascii="Arial" w:hAnsi="Arial" w:cs="Arial"/>
          <w:szCs w:val="22"/>
        </w:rPr>
        <w:t xml:space="preserve">in qualità di legale rappresentante </w:t>
      </w:r>
      <w:r w:rsidR="00FF5B9B" w:rsidRPr="005F022F">
        <w:rPr>
          <w:rFonts w:ascii="Arial" w:hAnsi="Arial" w:cs="Arial"/>
          <w:szCs w:val="22"/>
        </w:rPr>
        <w:t xml:space="preserve">/ </w:t>
      </w:r>
      <w:r w:rsidR="00FF5B9B" w:rsidRPr="005F022F">
        <w:rPr>
          <w:rFonts w:ascii="Arial" w:hAnsi="Arial" w:cs="Arial"/>
          <w:noProof/>
          <w:szCs w:val="22"/>
        </w:rPr>
        <w:t>procuratore fornito dei poteri necessari dell’impresa offerente</w:t>
      </w:r>
      <w:r w:rsidR="00FF5B9B" w:rsidRPr="005F022F">
        <w:rPr>
          <w:rFonts w:ascii="Arial" w:hAnsi="Arial" w:cs="Arial"/>
          <w:szCs w:val="22"/>
        </w:rPr>
        <w:t xml:space="preserve"> </w:t>
      </w:r>
    </w:p>
    <w:p w14:paraId="26DF2E1A" w14:textId="77777777" w:rsidR="003256AA" w:rsidRPr="005F022F" w:rsidRDefault="003256AA" w:rsidP="00FA0C9A">
      <w:pPr>
        <w:pStyle w:val="Corpodeltesto"/>
        <w:jc w:val="left"/>
        <w:rPr>
          <w:rFonts w:ascii="Arial" w:hAnsi="Arial" w:cs="Arial"/>
          <w:szCs w:val="22"/>
        </w:rPr>
      </w:pPr>
    </w:p>
    <w:p w14:paraId="5AF85B2C" w14:textId="77777777" w:rsidR="00FA0C9A" w:rsidRPr="005F022F" w:rsidRDefault="00FA0C9A" w:rsidP="00FA0C9A">
      <w:pPr>
        <w:pStyle w:val="Corpodeltesto"/>
        <w:jc w:val="left"/>
        <w:rPr>
          <w:rFonts w:ascii="Arial" w:hAnsi="Arial" w:cs="Arial"/>
          <w:szCs w:val="22"/>
        </w:rPr>
      </w:pPr>
      <w:r w:rsidRPr="005F022F">
        <w:rPr>
          <w:rFonts w:ascii="Arial" w:hAnsi="Arial" w:cs="Arial"/>
          <w:szCs w:val="22"/>
        </w:rPr>
        <w:t>_______________________________________________</w:t>
      </w:r>
      <w:r w:rsidR="00077BDA" w:rsidRPr="005F022F">
        <w:rPr>
          <w:rFonts w:ascii="Arial" w:hAnsi="Arial" w:cs="Arial"/>
          <w:szCs w:val="22"/>
        </w:rPr>
        <w:t>_____________________________</w:t>
      </w:r>
      <w:r w:rsidR="00937703" w:rsidRPr="005F022F">
        <w:rPr>
          <w:rFonts w:ascii="Arial" w:hAnsi="Arial" w:cs="Arial"/>
          <w:szCs w:val="22"/>
        </w:rPr>
        <w:t>__________</w:t>
      </w:r>
    </w:p>
    <w:p w14:paraId="04CE8044" w14:textId="77777777" w:rsidR="00C22A62" w:rsidRPr="005F022F" w:rsidRDefault="00C22A62" w:rsidP="00FA0C9A">
      <w:pPr>
        <w:pStyle w:val="Corpodeltesto"/>
        <w:jc w:val="left"/>
        <w:rPr>
          <w:rFonts w:ascii="Arial" w:hAnsi="Arial" w:cs="Arial"/>
          <w:szCs w:val="22"/>
        </w:rPr>
      </w:pPr>
    </w:p>
    <w:p w14:paraId="011B6143" w14:textId="77777777" w:rsidR="00FA0C9A" w:rsidRPr="005F022F" w:rsidRDefault="00077BDA" w:rsidP="00FA0C9A">
      <w:pPr>
        <w:pStyle w:val="Corpodeltesto"/>
        <w:jc w:val="left"/>
        <w:rPr>
          <w:rFonts w:ascii="Arial" w:hAnsi="Arial" w:cs="Arial"/>
          <w:szCs w:val="22"/>
        </w:rPr>
      </w:pPr>
      <w:r w:rsidRPr="005F022F">
        <w:rPr>
          <w:rFonts w:ascii="Arial" w:hAnsi="Arial" w:cs="Arial"/>
          <w:szCs w:val="22"/>
        </w:rPr>
        <w:t>con sede in Via</w:t>
      </w:r>
      <w:r w:rsidR="00113329" w:rsidRPr="005F022F">
        <w:rPr>
          <w:rFonts w:ascii="Arial" w:hAnsi="Arial" w:cs="Arial"/>
          <w:szCs w:val="22"/>
        </w:rPr>
        <w:t>/Piazza</w:t>
      </w:r>
      <w:r w:rsidRPr="005F022F">
        <w:rPr>
          <w:rFonts w:ascii="Arial" w:hAnsi="Arial" w:cs="Arial"/>
          <w:szCs w:val="22"/>
        </w:rPr>
        <w:t xml:space="preserve"> </w:t>
      </w:r>
      <w:r w:rsidR="00113329" w:rsidRPr="005F022F">
        <w:rPr>
          <w:rFonts w:ascii="Arial" w:hAnsi="Arial" w:cs="Arial"/>
          <w:szCs w:val="22"/>
        </w:rPr>
        <w:t>_____________________________</w:t>
      </w:r>
      <w:r w:rsidR="00937703" w:rsidRPr="005F022F">
        <w:rPr>
          <w:rFonts w:ascii="Arial" w:hAnsi="Arial" w:cs="Arial"/>
          <w:szCs w:val="22"/>
        </w:rPr>
        <w:t>_____________________________________</w:t>
      </w:r>
    </w:p>
    <w:p w14:paraId="126EEF6E" w14:textId="77777777" w:rsidR="00C22A62" w:rsidRPr="005F022F" w:rsidRDefault="00C22A62" w:rsidP="00FA0C9A">
      <w:pPr>
        <w:pStyle w:val="Corpodeltesto"/>
        <w:jc w:val="left"/>
        <w:rPr>
          <w:rFonts w:ascii="Arial" w:hAnsi="Arial" w:cs="Arial"/>
          <w:szCs w:val="22"/>
        </w:rPr>
      </w:pPr>
    </w:p>
    <w:p w14:paraId="44E40942" w14:textId="77777777" w:rsidR="00FA0C9A" w:rsidRPr="005F022F" w:rsidRDefault="00077BDA" w:rsidP="00FA0C9A">
      <w:pPr>
        <w:pStyle w:val="Corpodeltesto"/>
        <w:jc w:val="left"/>
        <w:rPr>
          <w:rFonts w:ascii="Arial" w:hAnsi="Arial" w:cs="Arial"/>
          <w:szCs w:val="22"/>
        </w:rPr>
      </w:pPr>
      <w:r w:rsidRPr="005F022F">
        <w:rPr>
          <w:rFonts w:ascii="Arial" w:hAnsi="Arial" w:cs="Arial"/>
          <w:szCs w:val="22"/>
        </w:rPr>
        <w:t>CAP __________________ Comune __________________________________</w:t>
      </w:r>
      <w:r w:rsidR="00937703" w:rsidRPr="005F022F">
        <w:rPr>
          <w:rFonts w:ascii="Arial" w:hAnsi="Arial" w:cs="Arial"/>
          <w:szCs w:val="22"/>
        </w:rPr>
        <w:t>________</w:t>
      </w:r>
      <w:r w:rsidR="00514A2F" w:rsidRPr="005F022F">
        <w:rPr>
          <w:rFonts w:ascii="Arial" w:hAnsi="Arial" w:cs="Arial"/>
          <w:szCs w:val="22"/>
        </w:rPr>
        <w:t xml:space="preserve"> </w:t>
      </w:r>
      <w:r w:rsidRPr="005F022F">
        <w:rPr>
          <w:rFonts w:ascii="Arial" w:hAnsi="Arial" w:cs="Arial"/>
          <w:szCs w:val="22"/>
        </w:rPr>
        <w:t xml:space="preserve">Prov. (_______) </w:t>
      </w:r>
    </w:p>
    <w:p w14:paraId="7B43F417" w14:textId="77777777" w:rsidR="00C22A62" w:rsidRPr="005F022F" w:rsidRDefault="00C22A62" w:rsidP="00FA0C9A">
      <w:pPr>
        <w:pStyle w:val="Corpodeltesto"/>
        <w:jc w:val="left"/>
        <w:rPr>
          <w:rFonts w:ascii="Arial" w:hAnsi="Arial" w:cs="Arial"/>
          <w:szCs w:val="22"/>
        </w:rPr>
      </w:pPr>
    </w:p>
    <w:p w14:paraId="78F8070B" w14:textId="77777777" w:rsidR="00FA0C9A" w:rsidRPr="005F022F" w:rsidRDefault="00077BDA" w:rsidP="00FA0C9A">
      <w:pPr>
        <w:pStyle w:val="Corpodeltesto"/>
        <w:jc w:val="left"/>
        <w:rPr>
          <w:rFonts w:ascii="Arial" w:hAnsi="Arial" w:cs="Arial"/>
          <w:szCs w:val="22"/>
        </w:rPr>
      </w:pPr>
      <w:r w:rsidRPr="005F022F">
        <w:rPr>
          <w:rFonts w:ascii="Arial" w:hAnsi="Arial" w:cs="Arial"/>
          <w:szCs w:val="22"/>
        </w:rPr>
        <w:t>Partita IVA _______</w:t>
      </w:r>
      <w:r w:rsidR="00937703" w:rsidRPr="005F022F">
        <w:rPr>
          <w:rFonts w:ascii="Arial" w:hAnsi="Arial" w:cs="Arial"/>
          <w:szCs w:val="22"/>
        </w:rPr>
        <w:t>______________________________________________</w:t>
      </w:r>
    </w:p>
    <w:p w14:paraId="5E333864" w14:textId="77777777" w:rsidR="00C22A62" w:rsidRPr="005F022F" w:rsidRDefault="00C22A62" w:rsidP="00FA0C9A">
      <w:pPr>
        <w:pStyle w:val="Corpodeltesto"/>
        <w:jc w:val="left"/>
        <w:rPr>
          <w:rFonts w:ascii="Arial" w:hAnsi="Arial" w:cs="Arial"/>
          <w:szCs w:val="22"/>
        </w:rPr>
      </w:pPr>
    </w:p>
    <w:p w14:paraId="6E0736DB" w14:textId="77777777" w:rsidR="00077BDA" w:rsidRPr="005F022F" w:rsidRDefault="00077BDA" w:rsidP="00FA0C9A">
      <w:pPr>
        <w:pStyle w:val="Corpodeltesto"/>
        <w:jc w:val="left"/>
        <w:rPr>
          <w:rFonts w:ascii="Arial" w:hAnsi="Arial" w:cs="Arial"/>
          <w:szCs w:val="22"/>
        </w:rPr>
      </w:pPr>
      <w:r w:rsidRPr="005F022F">
        <w:rPr>
          <w:rFonts w:ascii="Arial" w:hAnsi="Arial" w:cs="Arial"/>
          <w:szCs w:val="22"/>
        </w:rPr>
        <w:t>Te</w:t>
      </w:r>
      <w:r w:rsidR="00113329" w:rsidRPr="005F022F">
        <w:rPr>
          <w:rFonts w:ascii="Arial" w:hAnsi="Arial" w:cs="Arial"/>
          <w:szCs w:val="22"/>
        </w:rPr>
        <w:t>lefono ______________</w:t>
      </w:r>
      <w:r w:rsidR="00937703" w:rsidRPr="005F022F">
        <w:rPr>
          <w:rFonts w:ascii="Arial" w:hAnsi="Arial" w:cs="Arial"/>
          <w:szCs w:val="22"/>
        </w:rPr>
        <w:t>_______</w:t>
      </w:r>
      <w:r w:rsidR="00113329" w:rsidRPr="005F022F">
        <w:rPr>
          <w:rFonts w:ascii="Arial" w:hAnsi="Arial" w:cs="Arial"/>
          <w:szCs w:val="22"/>
        </w:rPr>
        <w:t>_</w:t>
      </w:r>
      <w:r w:rsidR="00152D03" w:rsidRPr="005F022F">
        <w:rPr>
          <w:rFonts w:ascii="Arial" w:hAnsi="Arial" w:cs="Arial"/>
          <w:szCs w:val="22"/>
        </w:rPr>
        <w:t xml:space="preserve"> </w:t>
      </w:r>
      <w:r w:rsidRPr="005F022F">
        <w:rPr>
          <w:rFonts w:ascii="Arial" w:hAnsi="Arial" w:cs="Arial"/>
          <w:szCs w:val="22"/>
        </w:rPr>
        <w:t>Fax _______________</w:t>
      </w:r>
      <w:r w:rsidR="00937703" w:rsidRPr="005F022F">
        <w:rPr>
          <w:rFonts w:ascii="Arial" w:hAnsi="Arial" w:cs="Arial"/>
          <w:szCs w:val="22"/>
        </w:rPr>
        <w:t>_</w:t>
      </w:r>
      <w:r w:rsidR="00B22E00" w:rsidRPr="005F022F">
        <w:rPr>
          <w:rFonts w:ascii="Arial" w:hAnsi="Arial" w:cs="Arial"/>
          <w:szCs w:val="22"/>
        </w:rPr>
        <w:t xml:space="preserve"> </w:t>
      </w:r>
      <w:r w:rsidRPr="005F022F">
        <w:rPr>
          <w:rFonts w:ascii="Arial" w:hAnsi="Arial" w:cs="Arial"/>
          <w:szCs w:val="22"/>
        </w:rPr>
        <w:t>e-mail _</w:t>
      </w:r>
      <w:r w:rsidR="00B22E00" w:rsidRPr="005F022F">
        <w:rPr>
          <w:rFonts w:ascii="Arial" w:hAnsi="Arial" w:cs="Arial"/>
          <w:szCs w:val="22"/>
        </w:rPr>
        <w:t>_____________________________</w:t>
      </w:r>
    </w:p>
    <w:p w14:paraId="25D06A4B" w14:textId="77777777" w:rsidR="004F3B3B" w:rsidRPr="005F022F" w:rsidRDefault="004F3B3B" w:rsidP="00FA0C9A">
      <w:pPr>
        <w:pStyle w:val="Corpodeltesto"/>
        <w:jc w:val="left"/>
        <w:rPr>
          <w:rFonts w:ascii="Arial" w:hAnsi="Arial" w:cs="Arial"/>
          <w:szCs w:val="22"/>
        </w:rPr>
      </w:pPr>
    </w:p>
    <w:p w14:paraId="478A871A" w14:textId="77777777" w:rsidR="004F3B3B" w:rsidRPr="005F022F" w:rsidRDefault="004F3B3B" w:rsidP="00FA0C9A">
      <w:pPr>
        <w:pStyle w:val="Corpodeltesto"/>
        <w:jc w:val="left"/>
        <w:rPr>
          <w:rFonts w:ascii="Arial" w:hAnsi="Arial" w:cs="Arial"/>
          <w:szCs w:val="22"/>
        </w:rPr>
      </w:pPr>
      <w:r w:rsidRPr="005F022F">
        <w:rPr>
          <w:rFonts w:ascii="Arial" w:hAnsi="Arial" w:cs="Arial"/>
          <w:szCs w:val="22"/>
        </w:rPr>
        <w:t>pec _____________________________________________________________________</w:t>
      </w:r>
    </w:p>
    <w:p w14:paraId="286DD1B4" w14:textId="77777777" w:rsidR="006F3DA6" w:rsidRPr="005F022F" w:rsidRDefault="006F3DA6" w:rsidP="00FA0C9A">
      <w:pPr>
        <w:pStyle w:val="Corpodeltesto"/>
        <w:jc w:val="left"/>
        <w:rPr>
          <w:rFonts w:ascii="Arial" w:hAnsi="Arial" w:cs="Arial"/>
          <w:szCs w:val="22"/>
        </w:rPr>
      </w:pPr>
    </w:p>
    <w:p w14:paraId="1812B764" w14:textId="77777777" w:rsidR="006F3DA6" w:rsidRPr="005F022F" w:rsidRDefault="006F3DA6" w:rsidP="00FA0C9A">
      <w:pPr>
        <w:pStyle w:val="Corpodeltesto"/>
        <w:jc w:val="left"/>
        <w:rPr>
          <w:rFonts w:ascii="Arial" w:hAnsi="Arial" w:cs="Arial"/>
          <w:szCs w:val="22"/>
        </w:rPr>
      </w:pPr>
    </w:p>
    <w:p w14:paraId="2112385E" w14:textId="77777777" w:rsidR="006F3DA6" w:rsidRPr="005F022F" w:rsidRDefault="006F3DA6" w:rsidP="006F3DA6">
      <w:pPr>
        <w:pStyle w:val="Corpodeltesto"/>
        <w:jc w:val="center"/>
        <w:rPr>
          <w:rFonts w:ascii="Arial" w:hAnsi="Arial" w:cs="Arial"/>
          <w:b/>
          <w:szCs w:val="22"/>
        </w:rPr>
      </w:pPr>
      <w:r w:rsidRPr="005F022F">
        <w:rPr>
          <w:rFonts w:ascii="Arial" w:hAnsi="Arial" w:cs="Arial"/>
          <w:b/>
          <w:szCs w:val="22"/>
        </w:rPr>
        <w:t>CHIEDE</w:t>
      </w:r>
    </w:p>
    <w:p w14:paraId="53093B19" w14:textId="77777777" w:rsidR="00077BDA" w:rsidRPr="005F022F" w:rsidRDefault="00077BDA" w:rsidP="00077BDA">
      <w:pPr>
        <w:widowControl w:val="0"/>
        <w:rPr>
          <w:rFonts w:ascii="Arial" w:hAnsi="Arial" w:cs="Arial"/>
          <w:snapToGrid w:val="0"/>
          <w:sz w:val="22"/>
          <w:szCs w:val="22"/>
        </w:rPr>
      </w:pPr>
    </w:p>
    <w:p w14:paraId="242D1CD4" w14:textId="77777777" w:rsidR="006F3DA6" w:rsidRPr="005F022F" w:rsidRDefault="006F3DA6" w:rsidP="006F3DA6">
      <w:pPr>
        <w:widowControl w:val="0"/>
        <w:jc w:val="both"/>
        <w:rPr>
          <w:rFonts w:ascii="Arial" w:hAnsi="Arial" w:cs="Arial"/>
          <w:snapToGrid w:val="0"/>
          <w:sz w:val="22"/>
          <w:szCs w:val="22"/>
        </w:rPr>
      </w:pPr>
      <w:r w:rsidRPr="005F022F">
        <w:rPr>
          <w:rFonts w:ascii="Arial" w:hAnsi="Arial" w:cs="Arial"/>
          <w:snapToGrid w:val="0"/>
          <w:sz w:val="22"/>
          <w:szCs w:val="22"/>
        </w:rPr>
        <w:t xml:space="preserve">di partecipare alla procedura per l’affidamento dei servizi assicurativi </w:t>
      </w:r>
      <w:r w:rsidR="00DA77F1" w:rsidRPr="005F022F">
        <w:rPr>
          <w:rFonts w:ascii="Arial" w:hAnsi="Arial" w:cs="Arial"/>
          <w:snapToGrid w:val="0"/>
          <w:sz w:val="22"/>
          <w:szCs w:val="22"/>
        </w:rPr>
        <w:t>in oggetto</w:t>
      </w:r>
    </w:p>
    <w:p w14:paraId="71B7B652" w14:textId="77777777" w:rsidR="006F3DA6" w:rsidRPr="005F022F" w:rsidRDefault="006F3DA6" w:rsidP="006F3DA6">
      <w:pPr>
        <w:widowControl w:val="0"/>
        <w:jc w:val="both"/>
        <w:rPr>
          <w:rFonts w:ascii="Arial" w:hAnsi="Arial" w:cs="Arial"/>
          <w:snapToGrid w:val="0"/>
          <w:sz w:val="22"/>
          <w:szCs w:val="22"/>
        </w:rPr>
      </w:pPr>
    </w:p>
    <w:p w14:paraId="2FDA68AB" w14:textId="77777777" w:rsidR="006F3DA6" w:rsidRPr="005F022F" w:rsidRDefault="006F3DA6" w:rsidP="006F3DA6">
      <w:pPr>
        <w:widowControl w:val="0"/>
        <w:jc w:val="center"/>
        <w:rPr>
          <w:rFonts w:ascii="Arial" w:hAnsi="Arial" w:cs="Arial"/>
          <w:b/>
          <w:bCs/>
          <w:noProof/>
          <w:sz w:val="22"/>
          <w:szCs w:val="22"/>
        </w:rPr>
      </w:pPr>
      <w:r w:rsidRPr="005F022F">
        <w:rPr>
          <w:rFonts w:ascii="Arial" w:hAnsi="Arial" w:cs="Arial"/>
          <w:b/>
          <w:bCs/>
          <w:noProof/>
          <w:sz w:val="22"/>
          <w:szCs w:val="22"/>
        </w:rPr>
        <w:t>IN QUALITA’ DI</w:t>
      </w:r>
    </w:p>
    <w:p w14:paraId="68EE2BC7" w14:textId="77777777" w:rsidR="006F3DA6" w:rsidRPr="005F022F" w:rsidRDefault="006F3DA6" w:rsidP="006F3DA6">
      <w:pPr>
        <w:widowControl w:val="0"/>
        <w:jc w:val="both"/>
        <w:rPr>
          <w:rFonts w:ascii="Arial" w:hAnsi="Arial" w:cs="Arial"/>
          <w:snapToGrid w:val="0"/>
          <w:sz w:val="22"/>
          <w:szCs w:val="22"/>
        </w:rPr>
      </w:pPr>
    </w:p>
    <w:p w14:paraId="14127253" w14:textId="77777777" w:rsidR="006F3DA6" w:rsidRPr="005F022F" w:rsidRDefault="006F3DA6" w:rsidP="00DA77F1">
      <w:pPr>
        <w:shd w:val="clear" w:color="auto" w:fill="FFFFFF"/>
        <w:autoSpaceDE w:val="0"/>
        <w:autoSpaceDN w:val="0"/>
        <w:adjustRightInd w:val="0"/>
        <w:spacing w:line="360" w:lineRule="exact"/>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partecipante singola</w:t>
      </w:r>
    </w:p>
    <w:p w14:paraId="22B88563" w14:textId="77777777" w:rsidR="006F3DA6" w:rsidRPr="005F022F" w:rsidRDefault="006F3DA6" w:rsidP="00514A2F">
      <w:pPr>
        <w:shd w:val="clear" w:color="auto" w:fill="FFFFFF"/>
        <w:autoSpaceDE w:val="0"/>
        <w:autoSpaceDN w:val="0"/>
        <w:adjustRightInd w:val="0"/>
        <w:spacing w:line="360" w:lineRule="exact"/>
        <w:jc w:val="both"/>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consorzio stabile ………………………………………</w:t>
      </w:r>
      <w:r w:rsidR="00514A2F" w:rsidRPr="005F022F">
        <w:rPr>
          <w:rFonts w:ascii="Arial" w:hAnsi="Arial" w:cs="Arial"/>
          <w:sz w:val="22"/>
          <w:szCs w:val="22"/>
        </w:rPr>
        <w:t>…..</w:t>
      </w:r>
      <w:r w:rsidRPr="005F022F">
        <w:rPr>
          <w:rFonts w:ascii="Arial" w:hAnsi="Arial" w:cs="Arial"/>
          <w:sz w:val="22"/>
          <w:szCs w:val="22"/>
        </w:rPr>
        <w:t>………………………………………………</w:t>
      </w:r>
    </w:p>
    <w:p w14:paraId="1BE1F963" w14:textId="77777777" w:rsidR="006F3DA6" w:rsidRPr="005F022F" w:rsidRDefault="006F3DA6" w:rsidP="00DA77F1">
      <w:pPr>
        <w:shd w:val="clear" w:color="auto" w:fill="FFFFFF"/>
        <w:autoSpaceDE w:val="0"/>
        <w:autoSpaceDN w:val="0"/>
        <w:adjustRightInd w:val="0"/>
        <w:spacing w:line="360" w:lineRule="exact"/>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consorzio ordinario……………………………………………………………………………………….</w:t>
      </w:r>
    </w:p>
    <w:p w14:paraId="47291D50" w14:textId="77777777" w:rsidR="006F3DA6" w:rsidRPr="005F022F" w:rsidRDefault="006F3DA6" w:rsidP="00DA77F1">
      <w:pPr>
        <w:shd w:val="clear" w:color="auto" w:fill="FFFFFF"/>
        <w:autoSpaceDE w:val="0"/>
        <w:autoSpaceDN w:val="0"/>
        <w:adjustRightInd w:val="0"/>
        <w:spacing w:line="360" w:lineRule="exact"/>
        <w:ind w:left="567"/>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costituito           </w:t>
      </w:r>
    </w:p>
    <w:p w14:paraId="0F565172" w14:textId="77777777" w:rsidR="006F3DA6" w:rsidRPr="005F022F" w:rsidRDefault="006F3DA6" w:rsidP="00DA77F1">
      <w:pPr>
        <w:shd w:val="clear" w:color="auto" w:fill="FFFFFF"/>
        <w:autoSpaceDE w:val="0"/>
        <w:autoSpaceDN w:val="0"/>
        <w:adjustRightInd w:val="0"/>
        <w:spacing w:line="360" w:lineRule="exact"/>
        <w:ind w:left="567"/>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costituendo</w:t>
      </w:r>
    </w:p>
    <w:p w14:paraId="7D7F2B8C" w14:textId="77777777" w:rsidR="006F3DA6" w:rsidRPr="005F022F" w:rsidRDefault="006F3DA6" w:rsidP="00DA77F1">
      <w:pPr>
        <w:shd w:val="clear" w:color="auto" w:fill="FFFFFF"/>
        <w:autoSpaceDE w:val="0"/>
        <w:autoSpaceDN w:val="0"/>
        <w:adjustRightInd w:val="0"/>
        <w:spacing w:line="360" w:lineRule="exact"/>
        <w:rPr>
          <w:rFonts w:ascii="Arial" w:hAnsi="Arial" w:cs="Arial"/>
          <w:sz w:val="22"/>
          <w:szCs w:val="22"/>
        </w:rPr>
      </w:pPr>
      <w:r w:rsidRPr="005F022F">
        <w:rPr>
          <w:rFonts w:ascii="Arial" w:hAnsi="Arial" w:cs="Arial"/>
          <w:sz w:val="22"/>
          <w:szCs w:val="22"/>
        </w:rPr>
        <w:lastRenderedPageBreak/>
        <w:sym w:font="Webdings" w:char="F063"/>
      </w:r>
      <w:r w:rsidRPr="005F022F">
        <w:rPr>
          <w:rFonts w:ascii="Arial" w:hAnsi="Arial" w:cs="Arial"/>
          <w:sz w:val="22"/>
          <w:szCs w:val="22"/>
        </w:rPr>
        <w:t xml:space="preserve">  consorzio fra soc. coop. di produzione e lavoro o fra imprese artigiane </w:t>
      </w:r>
      <w:r w:rsidR="00514A2F" w:rsidRPr="005F022F">
        <w:rPr>
          <w:rFonts w:ascii="Arial" w:hAnsi="Arial" w:cs="Arial"/>
          <w:sz w:val="22"/>
          <w:szCs w:val="22"/>
        </w:rPr>
        <w:t>…..</w:t>
      </w:r>
      <w:r w:rsidRPr="005F022F">
        <w:rPr>
          <w:rFonts w:ascii="Arial" w:hAnsi="Arial" w:cs="Arial"/>
          <w:sz w:val="22"/>
          <w:szCs w:val="22"/>
        </w:rPr>
        <w:t>………………………..</w:t>
      </w:r>
    </w:p>
    <w:p w14:paraId="12B68F5A" w14:textId="77777777" w:rsidR="006F3DA6" w:rsidRPr="005F022F" w:rsidRDefault="006F3DA6" w:rsidP="0025106B">
      <w:pPr>
        <w:shd w:val="clear" w:color="auto" w:fill="FFFFFF"/>
        <w:autoSpaceDE w:val="0"/>
        <w:autoSpaceDN w:val="0"/>
        <w:adjustRightInd w:val="0"/>
        <w:spacing w:line="360" w:lineRule="exact"/>
        <w:jc w:val="both"/>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raggruppamento temporaneo fra ………………………………………………………  (mandante) e ………………………………………………………………………………….. (mandatari</w:t>
      </w:r>
      <w:r w:rsidR="00DA77F1" w:rsidRPr="005F022F">
        <w:rPr>
          <w:rFonts w:ascii="Arial" w:hAnsi="Arial" w:cs="Arial"/>
          <w:sz w:val="22"/>
          <w:szCs w:val="22"/>
        </w:rPr>
        <w:t>a</w:t>
      </w:r>
      <w:r w:rsidRPr="005F022F">
        <w:rPr>
          <w:rFonts w:ascii="Arial" w:hAnsi="Arial" w:cs="Arial"/>
          <w:sz w:val="22"/>
          <w:szCs w:val="22"/>
        </w:rPr>
        <w:t>)</w:t>
      </w:r>
    </w:p>
    <w:p w14:paraId="00A61BFB" w14:textId="77777777" w:rsidR="006F3DA6" w:rsidRPr="005F022F" w:rsidRDefault="006F3DA6" w:rsidP="00DA77F1">
      <w:pPr>
        <w:shd w:val="clear" w:color="auto" w:fill="FFFFFF"/>
        <w:autoSpaceDE w:val="0"/>
        <w:autoSpaceDN w:val="0"/>
        <w:adjustRightInd w:val="0"/>
        <w:spacing w:line="360" w:lineRule="exact"/>
        <w:ind w:left="567"/>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costituito</w:t>
      </w:r>
    </w:p>
    <w:p w14:paraId="7F8C2D11" w14:textId="77777777" w:rsidR="006F3DA6" w:rsidRPr="005F022F" w:rsidRDefault="006F3DA6" w:rsidP="00DA77F1">
      <w:pPr>
        <w:shd w:val="clear" w:color="auto" w:fill="FFFFFF"/>
        <w:autoSpaceDE w:val="0"/>
        <w:autoSpaceDN w:val="0"/>
        <w:adjustRightInd w:val="0"/>
        <w:spacing w:line="360" w:lineRule="exact"/>
        <w:ind w:left="567"/>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costituendo</w:t>
      </w:r>
    </w:p>
    <w:p w14:paraId="3FA9F0EB" w14:textId="77777777" w:rsidR="006F3DA6" w:rsidRPr="005F022F" w:rsidRDefault="006F3DA6" w:rsidP="00DA77F1">
      <w:pPr>
        <w:shd w:val="clear" w:color="auto" w:fill="FFFFFF"/>
        <w:autoSpaceDE w:val="0"/>
        <w:autoSpaceDN w:val="0"/>
        <w:adjustRightInd w:val="0"/>
        <w:spacing w:line="360" w:lineRule="exact"/>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coassicurazione in qualità di</w:t>
      </w:r>
    </w:p>
    <w:p w14:paraId="758C439B" w14:textId="77777777" w:rsidR="006F3DA6" w:rsidRPr="005F022F" w:rsidRDefault="006F3DA6" w:rsidP="00DA77F1">
      <w:pPr>
        <w:shd w:val="clear" w:color="auto" w:fill="FFFFFF"/>
        <w:autoSpaceDE w:val="0"/>
        <w:autoSpaceDN w:val="0"/>
        <w:adjustRightInd w:val="0"/>
        <w:spacing w:line="360" w:lineRule="exact"/>
        <w:ind w:left="567"/>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delegataria</w:t>
      </w:r>
    </w:p>
    <w:p w14:paraId="210A8227" w14:textId="77777777" w:rsidR="006F3DA6" w:rsidRPr="005F022F" w:rsidRDefault="006F3DA6" w:rsidP="0025106B">
      <w:pPr>
        <w:shd w:val="clear" w:color="auto" w:fill="FFFFFF"/>
        <w:autoSpaceDE w:val="0"/>
        <w:autoSpaceDN w:val="0"/>
        <w:adjustRightInd w:val="0"/>
        <w:spacing w:line="360" w:lineRule="exact"/>
        <w:ind w:left="567"/>
        <w:rPr>
          <w:rFonts w:ascii="Arial" w:hAnsi="Arial" w:cs="Arial"/>
          <w:sz w:val="22"/>
          <w:szCs w:val="22"/>
        </w:rPr>
      </w:pPr>
      <w:r w:rsidRPr="005F022F">
        <w:rPr>
          <w:rFonts w:ascii="Arial" w:hAnsi="Arial" w:cs="Arial"/>
          <w:sz w:val="22"/>
          <w:szCs w:val="22"/>
        </w:rPr>
        <w:sym w:font="Webdings" w:char="F063"/>
      </w:r>
      <w:r w:rsidRPr="005F022F">
        <w:rPr>
          <w:rFonts w:ascii="Arial" w:hAnsi="Arial" w:cs="Arial"/>
          <w:sz w:val="22"/>
          <w:szCs w:val="22"/>
        </w:rPr>
        <w:t xml:space="preserve"> delegante</w:t>
      </w:r>
    </w:p>
    <w:p w14:paraId="2B2FDAED" w14:textId="77777777" w:rsidR="00DC5597" w:rsidRPr="005F022F" w:rsidRDefault="00DC5597" w:rsidP="0025106B">
      <w:pPr>
        <w:widowControl w:val="0"/>
        <w:spacing w:line="400" w:lineRule="exact"/>
        <w:jc w:val="both"/>
        <w:rPr>
          <w:rFonts w:ascii="Arial" w:hAnsi="Arial" w:cs="Arial"/>
          <w:snapToGrid w:val="0"/>
        </w:rPr>
      </w:pPr>
    </w:p>
    <w:p w14:paraId="65EE77E2" w14:textId="77777777" w:rsidR="00DC5597" w:rsidRPr="005F022F" w:rsidRDefault="00DA77F1" w:rsidP="0025106B">
      <w:pPr>
        <w:widowControl w:val="0"/>
        <w:spacing w:line="400" w:lineRule="exact"/>
        <w:jc w:val="both"/>
        <w:rPr>
          <w:rFonts w:ascii="Arial" w:hAnsi="Arial" w:cs="Arial"/>
          <w:snapToGrid w:val="0"/>
          <w:sz w:val="22"/>
          <w:szCs w:val="22"/>
        </w:rPr>
      </w:pPr>
      <w:r w:rsidRPr="005F022F">
        <w:rPr>
          <w:rFonts w:ascii="Arial" w:hAnsi="Arial" w:cs="Arial"/>
          <w:snapToGrid w:val="0"/>
          <w:sz w:val="22"/>
          <w:szCs w:val="22"/>
        </w:rPr>
        <w:t xml:space="preserve">per i seguenti lotti: </w:t>
      </w:r>
    </w:p>
    <w:p w14:paraId="087A0560" w14:textId="77777777" w:rsidR="00784DE2" w:rsidRPr="005F022F" w:rsidRDefault="00784DE2" w:rsidP="00784DE2">
      <w:pPr>
        <w:widowControl w:val="0"/>
        <w:spacing w:line="420" w:lineRule="exact"/>
        <w:jc w:val="both"/>
        <w:rPr>
          <w:rFonts w:ascii="Arial" w:hAnsi="Arial" w:cs="Arial"/>
          <w:bCs/>
          <w:snapToGrid w:val="0"/>
          <w:sz w:val="22"/>
          <w:szCs w:val="22"/>
        </w:rPr>
      </w:pPr>
      <w:r w:rsidRPr="005F022F">
        <w:rPr>
          <w:rFonts w:ascii="Arial" w:hAnsi="Arial" w:cs="Arial"/>
          <w:snapToGrid w:val="0"/>
          <w:sz w:val="40"/>
          <w:szCs w:val="40"/>
        </w:rPr>
        <w:t>□</w:t>
      </w:r>
      <w:r w:rsidRPr="005F022F">
        <w:rPr>
          <w:rFonts w:ascii="Arial" w:hAnsi="Arial" w:cs="Arial"/>
          <w:snapToGrid w:val="0"/>
          <w:sz w:val="22"/>
          <w:szCs w:val="22"/>
        </w:rPr>
        <w:t xml:space="preserve"> Lotto 1 – </w:t>
      </w:r>
      <w:r w:rsidRPr="005F022F">
        <w:rPr>
          <w:rFonts w:ascii="Arial" w:hAnsi="Arial" w:cs="Arial"/>
          <w:bCs/>
          <w:iCs/>
          <w:sz w:val="22"/>
        </w:rPr>
        <w:t xml:space="preserve">All </w:t>
      </w:r>
      <w:r w:rsidR="00396BFE" w:rsidRPr="005F022F">
        <w:rPr>
          <w:rFonts w:ascii="Arial" w:hAnsi="Arial" w:cs="Arial"/>
          <w:bCs/>
          <w:iCs/>
          <w:sz w:val="22"/>
        </w:rPr>
        <w:t>R</w:t>
      </w:r>
      <w:r w:rsidRPr="005F022F">
        <w:rPr>
          <w:rFonts w:ascii="Arial" w:hAnsi="Arial" w:cs="Arial"/>
          <w:bCs/>
          <w:iCs/>
          <w:sz w:val="22"/>
        </w:rPr>
        <w:t>isks</w:t>
      </w:r>
      <w:r w:rsidR="00270016" w:rsidRPr="005F022F">
        <w:rPr>
          <w:rFonts w:ascii="Arial" w:hAnsi="Arial" w:cs="Arial"/>
          <w:bCs/>
          <w:iCs/>
          <w:sz w:val="22"/>
        </w:rPr>
        <w:t xml:space="preserve"> beni immobili e mobili </w:t>
      </w:r>
      <w:r w:rsidRPr="005F022F">
        <w:rPr>
          <w:rFonts w:ascii="Arial" w:hAnsi="Arial" w:cs="Arial"/>
          <w:bCs/>
          <w:iCs/>
          <w:sz w:val="22"/>
        </w:rPr>
        <w:t xml:space="preserve">– </w:t>
      </w:r>
      <w:bookmarkStart w:id="1" w:name="_Hlk74812508"/>
      <w:r w:rsidRPr="005F022F">
        <w:rPr>
          <w:rFonts w:ascii="Arial" w:hAnsi="Arial" w:cs="Arial"/>
          <w:bCs/>
          <w:iCs/>
          <w:sz w:val="22"/>
        </w:rPr>
        <w:t>CIG</w:t>
      </w:r>
      <w:r w:rsidR="00396BFE" w:rsidRPr="005F022F">
        <w:rPr>
          <w:rFonts w:ascii="Arial" w:hAnsi="Arial" w:cs="Arial"/>
          <w:bCs/>
          <w:iCs/>
          <w:sz w:val="22"/>
        </w:rPr>
        <w:t xml:space="preserve"> </w:t>
      </w:r>
      <w:r w:rsidR="00A20FE3" w:rsidRPr="005F022F">
        <w:rPr>
          <w:rFonts w:ascii="Arial" w:hAnsi="Arial" w:cs="Arial"/>
          <w:bCs/>
          <w:iCs/>
          <w:sz w:val="22"/>
        </w:rPr>
        <w:t xml:space="preserve">9399082FD2 </w:t>
      </w:r>
      <w:bookmarkEnd w:id="1"/>
    </w:p>
    <w:p w14:paraId="4C2CF968" w14:textId="77777777" w:rsidR="00784DE2" w:rsidRPr="005F022F" w:rsidRDefault="00784DE2" w:rsidP="00784DE2">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2 – </w:t>
      </w:r>
      <w:r w:rsidRPr="005F022F">
        <w:rPr>
          <w:rFonts w:ascii="Arial" w:hAnsi="Arial" w:cs="Arial"/>
          <w:bCs/>
          <w:iCs/>
          <w:sz w:val="22"/>
        </w:rPr>
        <w:t xml:space="preserve">RCT/O – </w:t>
      </w:r>
      <w:r w:rsidR="00396BFE" w:rsidRPr="005F022F">
        <w:rPr>
          <w:rFonts w:ascii="Arial" w:hAnsi="Arial" w:cs="Arial"/>
          <w:bCs/>
          <w:iCs/>
          <w:sz w:val="22"/>
        </w:rPr>
        <w:t xml:space="preserve">CIG </w:t>
      </w:r>
      <w:r w:rsidR="00A20FE3" w:rsidRPr="005F022F">
        <w:rPr>
          <w:rFonts w:ascii="Arial" w:hAnsi="Arial" w:cs="Arial"/>
          <w:bCs/>
          <w:iCs/>
          <w:sz w:val="22"/>
        </w:rPr>
        <w:t xml:space="preserve"> 9399115B0F</w:t>
      </w:r>
    </w:p>
    <w:p w14:paraId="7468FA32" w14:textId="77777777" w:rsidR="00DA77F1" w:rsidRPr="005F022F" w:rsidRDefault="00DA77F1" w:rsidP="00DC5597">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w:t>
      </w:r>
      <w:r w:rsidR="00784DE2" w:rsidRPr="005F022F">
        <w:rPr>
          <w:rFonts w:ascii="Arial" w:hAnsi="Arial" w:cs="Arial"/>
          <w:bCs/>
          <w:snapToGrid w:val="0"/>
          <w:sz w:val="22"/>
          <w:szCs w:val="22"/>
        </w:rPr>
        <w:t>3</w:t>
      </w:r>
      <w:r w:rsidRPr="005F022F">
        <w:rPr>
          <w:rFonts w:ascii="Arial" w:hAnsi="Arial" w:cs="Arial"/>
          <w:bCs/>
          <w:snapToGrid w:val="0"/>
          <w:sz w:val="22"/>
          <w:szCs w:val="22"/>
        </w:rPr>
        <w:t xml:space="preserve"> – </w:t>
      </w:r>
      <w:r w:rsidR="00270016" w:rsidRPr="005F022F">
        <w:rPr>
          <w:rFonts w:ascii="Arial" w:hAnsi="Arial" w:cs="Arial"/>
          <w:bCs/>
          <w:iCs/>
          <w:sz w:val="22"/>
        </w:rPr>
        <w:t>Kasko</w:t>
      </w:r>
      <w:r w:rsidR="006128B9" w:rsidRPr="005F022F">
        <w:rPr>
          <w:rFonts w:ascii="Arial" w:hAnsi="Arial" w:cs="Arial"/>
          <w:bCs/>
          <w:iCs/>
          <w:sz w:val="22"/>
        </w:rPr>
        <w:t xml:space="preserve"> – </w:t>
      </w:r>
      <w:r w:rsidR="00396BFE" w:rsidRPr="005F022F">
        <w:rPr>
          <w:rFonts w:ascii="Arial" w:hAnsi="Arial" w:cs="Arial"/>
          <w:bCs/>
          <w:iCs/>
          <w:sz w:val="22"/>
        </w:rPr>
        <w:t xml:space="preserve">CIG </w:t>
      </w:r>
      <w:r w:rsidR="00A20FE3" w:rsidRPr="005F022F">
        <w:rPr>
          <w:rFonts w:ascii="Arial" w:hAnsi="Arial" w:cs="Arial"/>
          <w:bCs/>
          <w:iCs/>
          <w:sz w:val="22"/>
        </w:rPr>
        <w:t>93991697A0</w:t>
      </w:r>
    </w:p>
    <w:p w14:paraId="7A53542F" w14:textId="77777777" w:rsidR="00784DE2" w:rsidRPr="005F022F" w:rsidRDefault="00784DE2" w:rsidP="00784DE2">
      <w:pPr>
        <w:widowControl w:val="0"/>
        <w:spacing w:line="420" w:lineRule="exact"/>
        <w:jc w:val="both"/>
        <w:rPr>
          <w:rFonts w:ascii="Arial" w:hAnsi="Arial" w:cs="Arial"/>
          <w:bCs/>
          <w:iCs/>
          <w:sz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4 – </w:t>
      </w:r>
      <w:r w:rsidR="00270016" w:rsidRPr="005F022F">
        <w:rPr>
          <w:rFonts w:ascii="Arial" w:hAnsi="Arial" w:cs="Arial"/>
          <w:bCs/>
          <w:iCs/>
          <w:sz w:val="22"/>
        </w:rPr>
        <w:t>Tutela legale</w:t>
      </w:r>
      <w:r w:rsidRPr="005F022F">
        <w:rPr>
          <w:rFonts w:ascii="Arial" w:hAnsi="Arial" w:cs="Arial"/>
          <w:bCs/>
          <w:iCs/>
          <w:sz w:val="22"/>
        </w:rPr>
        <w:t xml:space="preserve"> – </w:t>
      </w:r>
      <w:r w:rsidR="00396BFE" w:rsidRPr="005F022F">
        <w:rPr>
          <w:rFonts w:ascii="Arial" w:hAnsi="Arial" w:cs="Arial"/>
          <w:bCs/>
          <w:iCs/>
          <w:sz w:val="22"/>
        </w:rPr>
        <w:t xml:space="preserve">CIG </w:t>
      </w:r>
      <w:r w:rsidR="00A20FE3" w:rsidRPr="005F022F">
        <w:rPr>
          <w:rFonts w:ascii="Arial" w:hAnsi="Arial" w:cs="Arial"/>
          <w:bCs/>
          <w:iCs/>
          <w:sz w:val="22"/>
        </w:rPr>
        <w:t>93991865A8</w:t>
      </w:r>
    </w:p>
    <w:p w14:paraId="69D1915F" w14:textId="77777777" w:rsidR="00DA77F1" w:rsidRPr="005F022F" w:rsidRDefault="00DA77F1" w:rsidP="00DC5597">
      <w:pPr>
        <w:widowControl w:val="0"/>
        <w:spacing w:line="420" w:lineRule="exact"/>
        <w:jc w:val="both"/>
        <w:rPr>
          <w:rFonts w:ascii="Arial" w:hAnsi="Arial" w:cs="Arial"/>
          <w:bCs/>
          <w:iCs/>
          <w:sz w:val="22"/>
        </w:rPr>
      </w:pPr>
      <w:r w:rsidRPr="005F022F">
        <w:rPr>
          <w:rFonts w:ascii="Arial" w:hAnsi="Arial" w:cs="Arial"/>
          <w:bCs/>
          <w:snapToGrid w:val="0"/>
          <w:sz w:val="40"/>
          <w:szCs w:val="40"/>
        </w:rPr>
        <w:t>□</w:t>
      </w:r>
      <w:r w:rsidR="0025106B" w:rsidRPr="005F022F">
        <w:rPr>
          <w:rFonts w:ascii="Arial" w:hAnsi="Arial" w:cs="Arial"/>
          <w:bCs/>
          <w:snapToGrid w:val="0"/>
          <w:sz w:val="22"/>
          <w:szCs w:val="22"/>
        </w:rPr>
        <w:t xml:space="preserve"> </w:t>
      </w:r>
      <w:r w:rsidRPr="005F022F">
        <w:rPr>
          <w:rFonts w:ascii="Arial" w:hAnsi="Arial" w:cs="Arial"/>
          <w:bCs/>
          <w:snapToGrid w:val="0"/>
          <w:sz w:val="22"/>
          <w:szCs w:val="22"/>
        </w:rPr>
        <w:t xml:space="preserve">Lotto </w:t>
      </w:r>
      <w:r w:rsidR="00A91506" w:rsidRPr="005F022F">
        <w:rPr>
          <w:rFonts w:ascii="Arial" w:hAnsi="Arial" w:cs="Arial"/>
          <w:bCs/>
          <w:snapToGrid w:val="0"/>
          <w:sz w:val="22"/>
          <w:szCs w:val="22"/>
        </w:rPr>
        <w:t>5</w:t>
      </w:r>
      <w:r w:rsidRPr="005F022F">
        <w:rPr>
          <w:rFonts w:ascii="Arial" w:hAnsi="Arial" w:cs="Arial"/>
          <w:bCs/>
          <w:snapToGrid w:val="0"/>
          <w:sz w:val="22"/>
          <w:szCs w:val="22"/>
        </w:rPr>
        <w:t xml:space="preserve"> – </w:t>
      </w:r>
      <w:r w:rsidR="00270016" w:rsidRPr="005F022F">
        <w:rPr>
          <w:rFonts w:ascii="Arial" w:hAnsi="Arial" w:cs="Arial"/>
          <w:bCs/>
          <w:iCs/>
          <w:sz w:val="22"/>
        </w:rPr>
        <w:t>RC Patrimoniale</w:t>
      </w:r>
      <w:r w:rsidR="006128B9" w:rsidRPr="005F022F">
        <w:rPr>
          <w:rFonts w:ascii="Arial" w:hAnsi="Arial" w:cs="Arial"/>
          <w:bCs/>
          <w:iCs/>
          <w:sz w:val="22"/>
        </w:rPr>
        <w:t xml:space="preserve"> – </w:t>
      </w:r>
      <w:r w:rsidR="00396BFE" w:rsidRPr="005F022F">
        <w:rPr>
          <w:rFonts w:ascii="Arial" w:hAnsi="Arial" w:cs="Arial"/>
          <w:bCs/>
          <w:iCs/>
          <w:sz w:val="22"/>
        </w:rPr>
        <w:t xml:space="preserve">CIG </w:t>
      </w:r>
      <w:r w:rsidR="00A20FE3" w:rsidRPr="005F022F">
        <w:rPr>
          <w:rFonts w:ascii="Arial" w:hAnsi="Arial" w:cs="Arial"/>
          <w:bCs/>
          <w:iCs/>
          <w:sz w:val="22"/>
        </w:rPr>
        <w:t>9399200137</w:t>
      </w:r>
    </w:p>
    <w:p w14:paraId="27C2E4EC" w14:textId="77777777" w:rsidR="00396BFE" w:rsidRPr="005F022F" w:rsidRDefault="00396BFE" w:rsidP="00DC5597">
      <w:pPr>
        <w:widowControl w:val="0"/>
        <w:spacing w:line="420" w:lineRule="exact"/>
        <w:jc w:val="both"/>
        <w:rPr>
          <w:rFonts w:ascii="Arial" w:hAnsi="Arial" w:cs="Arial"/>
          <w:bCs/>
          <w:iCs/>
          <w:sz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w:t>
      </w:r>
      <w:r w:rsidR="00A91506" w:rsidRPr="005F022F">
        <w:rPr>
          <w:rFonts w:ascii="Arial" w:hAnsi="Arial" w:cs="Arial"/>
          <w:bCs/>
          <w:snapToGrid w:val="0"/>
          <w:sz w:val="22"/>
          <w:szCs w:val="22"/>
        </w:rPr>
        <w:t>6</w:t>
      </w:r>
      <w:r w:rsidRPr="005F022F">
        <w:rPr>
          <w:rFonts w:ascii="Arial" w:hAnsi="Arial" w:cs="Arial"/>
          <w:bCs/>
          <w:snapToGrid w:val="0"/>
          <w:sz w:val="22"/>
          <w:szCs w:val="22"/>
        </w:rPr>
        <w:t xml:space="preserve"> – </w:t>
      </w:r>
      <w:r w:rsidRPr="005F022F">
        <w:rPr>
          <w:rFonts w:ascii="Arial" w:hAnsi="Arial" w:cs="Arial"/>
          <w:bCs/>
          <w:iCs/>
          <w:sz w:val="22"/>
        </w:rPr>
        <w:t xml:space="preserve">RC </w:t>
      </w:r>
      <w:r w:rsidR="00270016" w:rsidRPr="005F022F">
        <w:rPr>
          <w:rFonts w:ascii="Arial" w:hAnsi="Arial" w:cs="Arial"/>
          <w:bCs/>
          <w:iCs/>
          <w:sz w:val="22"/>
        </w:rPr>
        <w:t>Inquinamento Ambientale</w:t>
      </w:r>
      <w:r w:rsidRPr="005F022F">
        <w:rPr>
          <w:rFonts w:ascii="Arial" w:hAnsi="Arial" w:cs="Arial"/>
          <w:bCs/>
          <w:iCs/>
          <w:sz w:val="22"/>
        </w:rPr>
        <w:t xml:space="preserve"> – CIG </w:t>
      </w:r>
      <w:r w:rsidR="00A20FE3" w:rsidRPr="005F022F">
        <w:rPr>
          <w:rFonts w:ascii="Arial" w:hAnsi="Arial" w:cs="Arial"/>
          <w:bCs/>
          <w:iCs/>
          <w:sz w:val="22"/>
        </w:rPr>
        <w:t>9399210975</w:t>
      </w:r>
    </w:p>
    <w:p w14:paraId="7AD4EB6D" w14:textId="77777777" w:rsidR="00270016" w:rsidRPr="005F022F" w:rsidRDefault="00270016" w:rsidP="00270016">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7 – </w:t>
      </w:r>
      <w:r w:rsidRPr="005F022F">
        <w:rPr>
          <w:rFonts w:ascii="Arial" w:hAnsi="Arial" w:cs="Arial"/>
          <w:bCs/>
          <w:iCs/>
          <w:sz w:val="22"/>
        </w:rPr>
        <w:t xml:space="preserve">Infortuni Professionali – CIG </w:t>
      </w:r>
      <w:r w:rsidR="00A20FE3" w:rsidRPr="005F022F">
        <w:rPr>
          <w:rFonts w:ascii="Arial" w:hAnsi="Arial" w:cs="Arial"/>
          <w:bCs/>
          <w:iCs/>
          <w:sz w:val="22"/>
        </w:rPr>
        <w:t>939922235E</w:t>
      </w:r>
    </w:p>
    <w:p w14:paraId="5558AF8E" w14:textId="77777777" w:rsidR="00270016" w:rsidRPr="005F022F" w:rsidRDefault="00270016" w:rsidP="00270016">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8 – </w:t>
      </w:r>
      <w:r w:rsidRPr="005F022F">
        <w:rPr>
          <w:rFonts w:ascii="Arial" w:hAnsi="Arial" w:cs="Arial"/>
          <w:bCs/>
          <w:iCs/>
          <w:sz w:val="22"/>
        </w:rPr>
        <w:t xml:space="preserve">Infortuni Extra Professionali – CIG </w:t>
      </w:r>
      <w:r w:rsidR="00A20FE3" w:rsidRPr="005F022F">
        <w:rPr>
          <w:rFonts w:ascii="Arial" w:hAnsi="Arial" w:cs="Arial"/>
          <w:bCs/>
          <w:iCs/>
          <w:sz w:val="22"/>
        </w:rPr>
        <w:t xml:space="preserve"> 9399232B9C</w:t>
      </w:r>
    </w:p>
    <w:p w14:paraId="4653B746" w14:textId="77777777" w:rsidR="00270016" w:rsidRPr="005F022F" w:rsidRDefault="00270016" w:rsidP="00270016">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9 – </w:t>
      </w:r>
      <w:r w:rsidRPr="005F022F">
        <w:rPr>
          <w:rFonts w:ascii="Arial" w:hAnsi="Arial" w:cs="Arial"/>
          <w:bCs/>
          <w:iCs/>
          <w:sz w:val="22"/>
        </w:rPr>
        <w:t xml:space="preserve">Invalidità Permanente da Malattia – CIG </w:t>
      </w:r>
      <w:r w:rsidR="00A20FE3" w:rsidRPr="005F022F">
        <w:rPr>
          <w:rFonts w:ascii="Arial" w:hAnsi="Arial" w:cs="Arial"/>
          <w:bCs/>
          <w:iCs/>
          <w:sz w:val="22"/>
        </w:rPr>
        <w:t>9399238093</w:t>
      </w:r>
    </w:p>
    <w:p w14:paraId="14AAC65C" w14:textId="77777777" w:rsidR="00270016" w:rsidRPr="005F022F" w:rsidRDefault="00270016" w:rsidP="00270016">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10-a) – </w:t>
      </w:r>
      <w:r w:rsidRPr="005F022F">
        <w:rPr>
          <w:rFonts w:ascii="Arial" w:hAnsi="Arial" w:cs="Arial"/>
          <w:bCs/>
          <w:iCs/>
          <w:sz w:val="22"/>
        </w:rPr>
        <w:t xml:space="preserve">Rimborso Spese Mediche – CIG </w:t>
      </w:r>
      <w:r w:rsidR="00A20FE3" w:rsidRPr="005F022F">
        <w:rPr>
          <w:rFonts w:ascii="Arial" w:hAnsi="Arial" w:cs="Arial"/>
          <w:bCs/>
          <w:iCs/>
          <w:sz w:val="22"/>
        </w:rPr>
        <w:t>9399254DC3</w:t>
      </w:r>
    </w:p>
    <w:p w14:paraId="7688674C" w14:textId="77777777" w:rsidR="00270016" w:rsidRPr="005F022F" w:rsidRDefault="00270016" w:rsidP="00270016">
      <w:pPr>
        <w:widowControl w:val="0"/>
        <w:spacing w:line="420" w:lineRule="exact"/>
        <w:jc w:val="both"/>
        <w:rPr>
          <w:rFonts w:ascii="Arial" w:hAnsi="Arial" w:cs="Arial"/>
          <w:bCs/>
          <w:iCs/>
          <w:sz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10-b) – </w:t>
      </w:r>
      <w:r w:rsidRPr="005F022F">
        <w:rPr>
          <w:rFonts w:ascii="Arial" w:hAnsi="Arial" w:cs="Arial"/>
          <w:bCs/>
          <w:iCs/>
          <w:sz w:val="22"/>
        </w:rPr>
        <w:t xml:space="preserve">Vita – CIG </w:t>
      </w:r>
      <w:r w:rsidR="00A20FE3" w:rsidRPr="005F022F">
        <w:rPr>
          <w:rFonts w:ascii="Arial" w:hAnsi="Arial" w:cs="Arial"/>
          <w:bCs/>
          <w:iCs/>
          <w:sz w:val="22"/>
        </w:rPr>
        <w:t>9399254DC3</w:t>
      </w:r>
    </w:p>
    <w:p w14:paraId="69EFD16F" w14:textId="77777777" w:rsidR="00E4065E" w:rsidRPr="005F022F" w:rsidRDefault="00E4065E" w:rsidP="00270016">
      <w:pPr>
        <w:widowControl w:val="0"/>
        <w:spacing w:line="420" w:lineRule="exact"/>
        <w:jc w:val="both"/>
        <w:rPr>
          <w:rFonts w:ascii="Arial" w:hAnsi="Arial" w:cs="Arial"/>
          <w:bCs/>
          <w:iCs/>
          <w:sz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11 – </w:t>
      </w:r>
      <w:r w:rsidRPr="005F022F">
        <w:rPr>
          <w:rFonts w:ascii="Arial" w:hAnsi="Arial" w:cs="Arial"/>
          <w:bCs/>
          <w:iCs/>
          <w:sz w:val="22"/>
        </w:rPr>
        <w:t xml:space="preserve">Indennità di preavviso – CIG </w:t>
      </w:r>
      <w:r w:rsidR="00A20FE3" w:rsidRPr="005F022F">
        <w:rPr>
          <w:rFonts w:ascii="Arial" w:hAnsi="Arial" w:cs="Arial"/>
          <w:bCs/>
          <w:iCs/>
          <w:sz w:val="22"/>
        </w:rPr>
        <w:t>939926787F</w:t>
      </w:r>
    </w:p>
    <w:p w14:paraId="30426EDC" w14:textId="77777777" w:rsidR="00E4065E" w:rsidRPr="005F022F" w:rsidRDefault="00E4065E" w:rsidP="00270016">
      <w:pPr>
        <w:widowControl w:val="0"/>
        <w:spacing w:line="420" w:lineRule="exact"/>
        <w:jc w:val="both"/>
        <w:rPr>
          <w:rFonts w:ascii="Arial" w:hAnsi="Arial" w:cs="Arial"/>
          <w:bCs/>
          <w:iCs/>
          <w:sz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12 – </w:t>
      </w:r>
      <w:r w:rsidRPr="005F022F">
        <w:rPr>
          <w:rFonts w:ascii="Arial" w:hAnsi="Arial" w:cs="Arial"/>
          <w:bCs/>
          <w:iCs/>
          <w:sz w:val="22"/>
        </w:rPr>
        <w:t xml:space="preserve">Cyber Risk – CIG </w:t>
      </w:r>
      <w:r w:rsidR="00A20FE3" w:rsidRPr="005F022F">
        <w:rPr>
          <w:rFonts w:ascii="Arial" w:hAnsi="Arial" w:cs="Arial"/>
          <w:bCs/>
          <w:iCs/>
          <w:sz w:val="22"/>
        </w:rPr>
        <w:t>399275F17</w:t>
      </w:r>
    </w:p>
    <w:p w14:paraId="7FA3B819" w14:textId="77777777" w:rsidR="00E4065E" w:rsidRPr="005F022F" w:rsidRDefault="00E4065E" w:rsidP="00270016">
      <w:pPr>
        <w:widowControl w:val="0"/>
        <w:spacing w:line="420" w:lineRule="exact"/>
        <w:jc w:val="both"/>
        <w:rPr>
          <w:rFonts w:ascii="Arial" w:hAnsi="Arial" w:cs="Arial"/>
          <w:bCs/>
          <w:snapToGrid w:val="0"/>
          <w:sz w:val="22"/>
          <w:szCs w:val="22"/>
        </w:rPr>
      </w:pPr>
      <w:r w:rsidRPr="005F022F">
        <w:rPr>
          <w:rFonts w:ascii="Arial" w:hAnsi="Arial" w:cs="Arial"/>
          <w:bCs/>
          <w:snapToGrid w:val="0"/>
          <w:sz w:val="40"/>
          <w:szCs w:val="40"/>
        </w:rPr>
        <w:t>□</w:t>
      </w:r>
      <w:r w:rsidRPr="005F022F">
        <w:rPr>
          <w:rFonts w:ascii="Arial" w:hAnsi="Arial" w:cs="Arial"/>
          <w:bCs/>
          <w:snapToGrid w:val="0"/>
          <w:sz w:val="22"/>
          <w:szCs w:val="22"/>
        </w:rPr>
        <w:t xml:space="preserve"> Lotto 13 – </w:t>
      </w:r>
      <w:r w:rsidRPr="005F022F">
        <w:rPr>
          <w:rFonts w:ascii="Arial" w:hAnsi="Arial" w:cs="Arial"/>
          <w:bCs/>
          <w:iCs/>
          <w:sz w:val="22"/>
        </w:rPr>
        <w:t xml:space="preserve">D&amp;O – RC Amm.ri – CIG </w:t>
      </w:r>
      <w:r w:rsidR="00A20FE3" w:rsidRPr="005F022F">
        <w:rPr>
          <w:rFonts w:ascii="Arial" w:hAnsi="Arial" w:cs="Arial"/>
          <w:bCs/>
          <w:iCs/>
          <w:sz w:val="22"/>
        </w:rPr>
        <w:t>9399279268</w:t>
      </w:r>
    </w:p>
    <w:p w14:paraId="46DA908A" w14:textId="77777777" w:rsidR="006F3DA6" w:rsidRPr="005F022F" w:rsidRDefault="006F3DA6" w:rsidP="0025106B">
      <w:pPr>
        <w:widowControl w:val="0"/>
        <w:spacing w:line="240" w:lineRule="exact"/>
        <w:jc w:val="both"/>
        <w:rPr>
          <w:rFonts w:ascii="Arial" w:hAnsi="Arial" w:cs="Arial"/>
          <w:snapToGrid w:val="0"/>
          <w:sz w:val="22"/>
          <w:szCs w:val="22"/>
        </w:rPr>
      </w:pPr>
    </w:p>
    <w:p w14:paraId="49E7E8E8" w14:textId="77777777" w:rsidR="00C5550B" w:rsidRPr="005F022F" w:rsidRDefault="00C5550B" w:rsidP="001659FC">
      <w:pPr>
        <w:pStyle w:val="sche3"/>
        <w:spacing w:line="360" w:lineRule="auto"/>
        <w:rPr>
          <w:rFonts w:ascii="Arial" w:eastAsia="Wingdings" w:hAnsi="Arial" w:cs="Arial"/>
          <w:sz w:val="22"/>
          <w:szCs w:val="22"/>
        </w:rPr>
      </w:pPr>
    </w:p>
    <w:p w14:paraId="60DEDFE6" w14:textId="77777777" w:rsidR="001659FC" w:rsidRPr="005F022F" w:rsidRDefault="001659FC" w:rsidP="001659FC">
      <w:pPr>
        <w:pStyle w:val="sche3"/>
        <w:spacing w:line="360" w:lineRule="auto"/>
        <w:rPr>
          <w:rFonts w:ascii="Arial" w:hAnsi="Arial" w:cs="Arial"/>
        </w:rPr>
      </w:pPr>
      <w:r w:rsidRPr="005F022F">
        <w:rPr>
          <w:rFonts w:ascii="Arial" w:eastAsia="Wingdings" w:hAnsi="Arial" w:cs="Arial"/>
          <w:sz w:val="22"/>
          <w:szCs w:val="22"/>
        </w:rPr>
        <w:t xml:space="preserve">Ai sensi degli artt. 46 e 47 del D.P.R. 445/2000, consapevole delle sanzioni penali previste dall'art. 76 e delle conseguenze previste dall’art. 75 del medesimo D.P.R. 445/2000 per le ipotesi di falsità in atti e dichiarazioni mendaci </w:t>
      </w:r>
    </w:p>
    <w:p w14:paraId="61406FAA" w14:textId="77777777" w:rsidR="001659FC" w:rsidRPr="005F022F" w:rsidRDefault="001659FC" w:rsidP="001659FC">
      <w:pPr>
        <w:pStyle w:val="BodyText21"/>
        <w:spacing w:line="360" w:lineRule="auto"/>
        <w:jc w:val="center"/>
        <w:rPr>
          <w:rFonts w:ascii="Arial" w:hAnsi="Arial" w:cs="Arial"/>
        </w:rPr>
      </w:pPr>
      <w:r w:rsidRPr="005F022F">
        <w:rPr>
          <w:rFonts w:ascii="Arial" w:eastAsia="Wingdings" w:hAnsi="Arial" w:cs="Arial"/>
          <w:b/>
          <w:sz w:val="22"/>
          <w:szCs w:val="22"/>
        </w:rPr>
        <w:t>DICHIARA</w:t>
      </w:r>
    </w:p>
    <w:p w14:paraId="0008C94B" w14:textId="77777777" w:rsidR="001659FC" w:rsidRPr="005F022F" w:rsidRDefault="001659FC" w:rsidP="001659FC">
      <w:pPr>
        <w:pStyle w:val="sche3"/>
        <w:numPr>
          <w:ilvl w:val="0"/>
          <w:numId w:val="47"/>
        </w:numPr>
        <w:tabs>
          <w:tab w:val="left" w:pos="360"/>
        </w:tabs>
        <w:ind w:left="360"/>
        <w:rPr>
          <w:rFonts w:ascii="Arial" w:hAnsi="Arial" w:cs="Arial"/>
        </w:rPr>
      </w:pPr>
      <w:r w:rsidRPr="005F022F">
        <w:rPr>
          <w:rFonts w:ascii="Arial" w:eastAsia="Wingdings" w:hAnsi="Arial" w:cs="Arial"/>
          <w:sz w:val="22"/>
          <w:szCs w:val="22"/>
        </w:rPr>
        <w:t xml:space="preserve">che l’operatore economico da me rappresentato </w:t>
      </w:r>
      <w:r w:rsidRPr="005F022F">
        <w:rPr>
          <w:rFonts w:ascii="Arial" w:eastAsia="Wingdings" w:hAnsi="Arial" w:cs="Arial"/>
          <w:b/>
          <w:sz w:val="22"/>
          <w:u w:val="single"/>
        </w:rPr>
        <w:t>non</w:t>
      </w:r>
      <w:r w:rsidRPr="005F022F">
        <w:rPr>
          <w:rFonts w:ascii="Arial" w:eastAsia="Wingdings" w:hAnsi="Arial" w:cs="Arial"/>
          <w:sz w:val="22"/>
          <w:u w:val="single"/>
        </w:rPr>
        <w:t xml:space="preserve"> </w:t>
      </w:r>
      <w:r w:rsidRPr="005F022F">
        <w:rPr>
          <w:rFonts w:ascii="Arial" w:eastAsia="Wingdings" w:hAnsi="Arial" w:cs="Arial"/>
          <w:b/>
          <w:sz w:val="22"/>
          <w:u w:val="single"/>
        </w:rPr>
        <w:t>incorre</w:t>
      </w:r>
      <w:r w:rsidRPr="005F022F">
        <w:rPr>
          <w:rFonts w:ascii="Arial" w:eastAsia="Wingdings" w:hAnsi="Arial" w:cs="Arial"/>
          <w:sz w:val="22"/>
        </w:rPr>
        <w:t xml:space="preserve"> nelle cause di esclusione di cui all’</w:t>
      </w:r>
      <w:r w:rsidRPr="005F022F">
        <w:rPr>
          <w:rFonts w:ascii="Arial" w:eastAsia="Wingdings" w:hAnsi="Arial" w:cs="Arial"/>
          <w:b/>
          <w:sz w:val="22"/>
        </w:rPr>
        <w:t>art. 80, comma 5 lett. f-bis) e f-ter)</w:t>
      </w:r>
      <w:r w:rsidRPr="005F022F">
        <w:rPr>
          <w:rFonts w:ascii="Arial" w:eastAsia="Wingdings" w:hAnsi="Arial" w:cs="Arial"/>
          <w:sz w:val="22"/>
        </w:rPr>
        <w:t xml:space="preserve"> del Codice, ossia:</w:t>
      </w:r>
    </w:p>
    <w:p w14:paraId="6C1EF160" w14:textId="77777777" w:rsidR="001659FC" w:rsidRPr="005F022F" w:rsidRDefault="001659FC" w:rsidP="001659FC">
      <w:pPr>
        <w:pStyle w:val="NormalWeb"/>
        <w:tabs>
          <w:tab w:val="left" w:pos="1080"/>
        </w:tabs>
        <w:spacing w:before="0" w:after="0"/>
        <w:ind w:left="1080" w:hanging="720"/>
        <w:jc w:val="both"/>
        <w:rPr>
          <w:rFonts w:ascii="Arial" w:eastAsia="Wingdings" w:hAnsi="Arial" w:cs="Arial"/>
          <w:sz w:val="22"/>
          <w:szCs w:val="22"/>
        </w:rPr>
      </w:pPr>
    </w:p>
    <w:p w14:paraId="7A1ED361" w14:textId="77777777" w:rsidR="001659FC" w:rsidRPr="005F022F" w:rsidRDefault="001659FC" w:rsidP="001659FC">
      <w:pPr>
        <w:pStyle w:val="NormalWeb"/>
        <w:tabs>
          <w:tab w:val="left" w:pos="1080"/>
        </w:tabs>
        <w:spacing w:before="0" w:after="0"/>
        <w:ind w:left="1080" w:hanging="720"/>
        <w:jc w:val="both"/>
        <w:rPr>
          <w:rFonts w:ascii="Arial" w:hAnsi="Arial" w:cs="Arial"/>
        </w:rPr>
      </w:pPr>
      <w:r w:rsidRPr="005F022F">
        <w:rPr>
          <w:rFonts w:ascii="Arial" w:eastAsia="Wingdings" w:hAnsi="Arial" w:cs="Arial"/>
          <w:sz w:val="22"/>
          <w:szCs w:val="22"/>
        </w:rPr>
        <w:t>f-bis)</w:t>
      </w:r>
      <w:r w:rsidRPr="005F022F">
        <w:rPr>
          <w:rFonts w:ascii="Arial" w:eastAsia="Wingdings" w:hAnsi="Arial" w:cs="Arial"/>
          <w:sz w:val="22"/>
          <w:szCs w:val="22"/>
        </w:rPr>
        <w:tab/>
        <w:t>aver presentato nella procedura di gara in corso e negli affidamenti di subappalti documentazione o dichiarazioni non veritiere;</w:t>
      </w:r>
    </w:p>
    <w:p w14:paraId="0BA02042" w14:textId="77777777" w:rsidR="001659FC" w:rsidRPr="005F022F" w:rsidRDefault="001659FC" w:rsidP="001659FC">
      <w:pPr>
        <w:pStyle w:val="NormalWeb"/>
        <w:tabs>
          <w:tab w:val="left" w:pos="1980"/>
        </w:tabs>
        <w:spacing w:before="0" w:after="0"/>
        <w:ind w:left="1980" w:hanging="900"/>
        <w:jc w:val="both"/>
        <w:rPr>
          <w:rFonts w:ascii="Arial" w:eastAsia="Wingdings" w:hAnsi="Arial" w:cs="Arial"/>
          <w:sz w:val="22"/>
          <w:szCs w:val="22"/>
        </w:rPr>
      </w:pPr>
      <w:r w:rsidRPr="005F022F">
        <w:rPr>
          <w:rFonts w:ascii="Arial" w:eastAsia="Wingdings" w:hAnsi="Arial" w:cs="Arial"/>
          <w:i/>
          <w:sz w:val="22"/>
          <w:szCs w:val="22"/>
        </w:rPr>
        <w:t>spazio per eventuali specifiche in merito:</w:t>
      </w:r>
      <w:r w:rsidRPr="005F022F">
        <w:rPr>
          <w:rFonts w:ascii="Arial" w:eastAsia="Wingdings" w:hAnsi="Arial" w:cs="Arial"/>
          <w:sz w:val="22"/>
          <w:szCs w:val="22"/>
        </w:rPr>
        <w:t xml:space="preserve"> </w:t>
      </w:r>
    </w:p>
    <w:p w14:paraId="19024CBC" w14:textId="77777777" w:rsidR="001659FC" w:rsidRPr="005F022F" w:rsidRDefault="001659FC" w:rsidP="001659FC">
      <w:pPr>
        <w:pStyle w:val="NormalWeb"/>
        <w:tabs>
          <w:tab w:val="left" w:pos="1980"/>
        </w:tabs>
        <w:spacing w:before="0" w:after="0"/>
        <w:jc w:val="both"/>
        <w:rPr>
          <w:rFonts w:ascii="Arial" w:eastAsia="Wingdings" w:hAnsi="Arial" w:cs="Arial"/>
          <w:sz w:val="22"/>
          <w:szCs w:val="22"/>
        </w:rPr>
      </w:pPr>
    </w:p>
    <w:p w14:paraId="08468A16" w14:textId="77777777" w:rsidR="001659FC" w:rsidRPr="005F022F" w:rsidRDefault="001659FC" w:rsidP="001659FC">
      <w:pPr>
        <w:pStyle w:val="NormalWeb"/>
        <w:tabs>
          <w:tab w:val="left" w:pos="1980"/>
        </w:tabs>
        <w:spacing w:before="0" w:after="0"/>
        <w:ind w:left="1980" w:hanging="900"/>
        <w:jc w:val="both"/>
        <w:rPr>
          <w:rFonts w:ascii="Arial" w:hAnsi="Arial" w:cs="Arial"/>
        </w:rPr>
      </w:pPr>
      <w:r w:rsidRPr="005F022F">
        <w:rPr>
          <w:rFonts w:ascii="Arial" w:eastAsia="Wingdings" w:hAnsi="Arial" w:cs="Arial"/>
          <w:sz w:val="22"/>
          <w:szCs w:val="22"/>
        </w:rPr>
        <w:t>______________________________________________________________________________</w:t>
      </w:r>
    </w:p>
    <w:p w14:paraId="152C33E7" w14:textId="77777777" w:rsidR="001659FC" w:rsidRPr="005F022F" w:rsidRDefault="001659FC" w:rsidP="001659FC">
      <w:pPr>
        <w:pStyle w:val="NormalWeb"/>
        <w:spacing w:before="0" w:after="0"/>
        <w:ind w:left="1080" w:hanging="720"/>
        <w:jc w:val="both"/>
        <w:rPr>
          <w:rFonts w:ascii="Arial" w:eastAsia="Wingdings" w:hAnsi="Arial" w:cs="Arial"/>
          <w:sz w:val="22"/>
          <w:szCs w:val="22"/>
        </w:rPr>
      </w:pPr>
    </w:p>
    <w:p w14:paraId="5BCFEA73" w14:textId="77777777" w:rsidR="001659FC" w:rsidRPr="005F022F" w:rsidRDefault="001659FC" w:rsidP="001659FC">
      <w:pPr>
        <w:pStyle w:val="NormalWeb"/>
        <w:spacing w:before="0" w:after="0"/>
        <w:ind w:left="1080" w:hanging="720"/>
        <w:jc w:val="both"/>
        <w:rPr>
          <w:rFonts w:ascii="Arial" w:hAnsi="Arial" w:cs="Arial"/>
        </w:rPr>
      </w:pPr>
      <w:r w:rsidRPr="005F022F">
        <w:rPr>
          <w:rFonts w:ascii="Arial" w:eastAsia="Wingdings" w:hAnsi="Arial" w:cs="Arial"/>
          <w:sz w:val="22"/>
          <w:szCs w:val="22"/>
        </w:rPr>
        <w:t>f-ter)</w:t>
      </w:r>
      <w:r w:rsidRPr="005F022F">
        <w:rPr>
          <w:rFonts w:ascii="Arial" w:eastAsia="Wingdings" w:hAnsi="Arial" w:cs="Arial"/>
          <w:sz w:val="22"/>
          <w:szCs w:val="22"/>
        </w:rPr>
        <w:tab/>
        <w:t xml:space="preserve">essere iscritto nel casellario informatico tenuto dall’Osservatorio dell’ANAC per aver presentato false dichiarazioni o falsa </w:t>
      </w:r>
      <w:r w:rsidRPr="005F022F">
        <w:rPr>
          <w:rFonts w:ascii="Arial" w:eastAsia="Wingdings" w:hAnsi="Arial" w:cs="Arial"/>
          <w:bCs/>
          <w:sz w:val="22"/>
          <w:szCs w:val="22"/>
        </w:rPr>
        <w:t xml:space="preserve">documentazione nelle procedure di gara e negli affidamenti di subappalti </w:t>
      </w:r>
      <w:r w:rsidRPr="005F022F">
        <w:rPr>
          <w:rFonts w:ascii="Arial" w:eastAsia="Wingdings" w:hAnsi="Arial" w:cs="Arial"/>
          <w:bCs/>
          <w:i/>
          <w:sz w:val="22"/>
          <w:szCs w:val="22"/>
        </w:rPr>
        <w:t>[il motivo di esclusione perdura fino a quando opera l'iscrizione nel casellario informatico]</w:t>
      </w:r>
      <w:r w:rsidRPr="005F022F">
        <w:rPr>
          <w:rFonts w:ascii="Arial" w:eastAsia="Wingdings" w:hAnsi="Arial" w:cs="Arial"/>
          <w:bCs/>
          <w:sz w:val="22"/>
          <w:szCs w:val="22"/>
        </w:rPr>
        <w:t>;</w:t>
      </w:r>
    </w:p>
    <w:p w14:paraId="52622D32" w14:textId="77777777" w:rsidR="001659FC" w:rsidRPr="005F022F" w:rsidRDefault="001659FC" w:rsidP="001659FC">
      <w:pPr>
        <w:pStyle w:val="NormalWeb"/>
        <w:tabs>
          <w:tab w:val="left" w:pos="1980"/>
        </w:tabs>
        <w:spacing w:before="0" w:after="0"/>
        <w:ind w:left="1980" w:hanging="900"/>
        <w:jc w:val="both"/>
        <w:rPr>
          <w:rFonts w:ascii="Arial" w:eastAsia="Wingdings" w:hAnsi="Arial" w:cs="Arial"/>
          <w:i/>
          <w:sz w:val="22"/>
          <w:szCs w:val="22"/>
        </w:rPr>
      </w:pPr>
      <w:r w:rsidRPr="005F022F">
        <w:rPr>
          <w:rFonts w:ascii="Arial" w:eastAsia="Wingdings" w:hAnsi="Arial" w:cs="Arial"/>
          <w:i/>
          <w:sz w:val="22"/>
          <w:szCs w:val="22"/>
        </w:rPr>
        <w:t>spazio per eventuali specifiche in merito:</w:t>
      </w:r>
    </w:p>
    <w:p w14:paraId="1B6CB4D4" w14:textId="77777777" w:rsidR="001659FC" w:rsidRPr="005F022F" w:rsidRDefault="001659FC" w:rsidP="001659FC">
      <w:pPr>
        <w:pStyle w:val="NormalWeb"/>
        <w:tabs>
          <w:tab w:val="left" w:pos="1980"/>
        </w:tabs>
        <w:spacing w:before="0" w:after="0"/>
        <w:jc w:val="both"/>
        <w:rPr>
          <w:rFonts w:ascii="Arial" w:eastAsia="Wingdings" w:hAnsi="Arial" w:cs="Arial"/>
          <w:sz w:val="22"/>
          <w:szCs w:val="22"/>
        </w:rPr>
      </w:pPr>
    </w:p>
    <w:p w14:paraId="3461DE71" w14:textId="77777777" w:rsidR="001659FC" w:rsidRPr="005F022F" w:rsidRDefault="001659FC" w:rsidP="001659FC">
      <w:pPr>
        <w:pStyle w:val="NormalWeb"/>
        <w:tabs>
          <w:tab w:val="left" w:pos="1980"/>
        </w:tabs>
        <w:spacing w:before="0" w:after="0"/>
        <w:ind w:left="1980" w:hanging="900"/>
        <w:jc w:val="both"/>
        <w:rPr>
          <w:rFonts w:ascii="Arial" w:hAnsi="Arial" w:cs="Arial"/>
        </w:rPr>
      </w:pPr>
      <w:r w:rsidRPr="005F022F">
        <w:rPr>
          <w:rFonts w:ascii="Arial" w:eastAsia="Wingdings" w:hAnsi="Arial" w:cs="Arial"/>
          <w:sz w:val="22"/>
          <w:szCs w:val="22"/>
        </w:rPr>
        <w:t>______________________________________________________________________________</w:t>
      </w:r>
    </w:p>
    <w:p w14:paraId="299F5C16" w14:textId="77777777" w:rsidR="001659FC" w:rsidRPr="005F022F" w:rsidRDefault="001659FC" w:rsidP="001659FC">
      <w:pPr>
        <w:pStyle w:val="BodyText21"/>
        <w:rPr>
          <w:rFonts w:ascii="Arial" w:hAnsi="Arial" w:cs="Arial"/>
        </w:rPr>
      </w:pP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r w:rsidRPr="005F022F">
        <w:rPr>
          <w:rFonts w:ascii="Arial" w:eastAsia="Wingdings" w:hAnsi="Arial" w:cs="Arial"/>
        </w:rPr>
        <w:softHyphen/>
      </w:r>
    </w:p>
    <w:p w14:paraId="619C72F6" w14:textId="77777777" w:rsidR="001659FC" w:rsidRPr="005F022F" w:rsidRDefault="001659FC" w:rsidP="001659FC">
      <w:pPr>
        <w:numPr>
          <w:ilvl w:val="0"/>
          <w:numId w:val="44"/>
        </w:numPr>
        <w:suppressAutoHyphens/>
        <w:autoSpaceDE w:val="0"/>
        <w:jc w:val="both"/>
        <w:rPr>
          <w:rFonts w:ascii="Arial" w:hAnsi="Arial" w:cs="Arial"/>
        </w:rPr>
      </w:pPr>
      <w:r w:rsidRPr="005F022F">
        <w:rPr>
          <w:rFonts w:ascii="Arial" w:eastAsia="Wingdings" w:hAnsi="Arial" w:cs="Arial"/>
          <w:sz w:val="22"/>
          <w:szCs w:val="22"/>
          <w:lang w:eastAsia="zh-CN"/>
        </w:rPr>
        <w:t>di ritenere remunerativa l’offerta economica presentata giacché per la sua formulazione ha preso atto</w:t>
      </w:r>
      <w:r w:rsidRPr="005F022F">
        <w:rPr>
          <w:rFonts w:ascii="Arial" w:eastAsia="Wingdings" w:hAnsi="Arial" w:cs="Arial"/>
          <w:sz w:val="22"/>
          <w:szCs w:val="22"/>
        </w:rPr>
        <w:t xml:space="preserve"> e tenuto conto:</w:t>
      </w:r>
    </w:p>
    <w:p w14:paraId="49F31F55" w14:textId="77777777" w:rsidR="001659FC" w:rsidRPr="005F022F" w:rsidRDefault="001659FC" w:rsidP="001659FC">
      <w:pPr>
        <w:ind w:left="720" w:hanging="360"/>
        <w:jc w:val="both"/>
        <w:rPr>
          <w:rFonts w:ascii="Arial" w:hAnsi="Arial" w:cs="Arial"/>
        </w:rPr>
      </w:pPr>
      <w:r w:rsidRPr="005F022F">
        <w:rPr>
          <w:rFonts w:ascii="Arial" w:eastAsia="Wingdings" w:hAnsi="Arial" w:cs="Arial"/>
          <w:sz w:val="22"/>
          <w:szCs w:val="22"/>
        </w:rPr>
        <w:t>a)</w:t>
      </w:r>
      <w:r w:rsidRPr="005F022F">
        <w:rPr>
          <w:rFonts w:ascii="Arial" w:eastAsia="Wingdings" w:hAnsi="Arial" w:cs="Arial"/>
          <w:sz w:val="22"/>
          <w:szCs w:val="22"/>
        </w:rPr>
        <w:tab/>
        <w:t>delle condizioni contrattuali e degli oneri, compresi quelli eventuali relativi in materia di sicurezza, di assicurazione, di condizioni di lavoro e di previdenza e assistenza in vigore nel luogo dove devono essere svolti i servizi;</w:t>
      </w:r>
    </w:p>
    <w:p w14:paraId="0F05E32A" w14:textId="77777777" w:rsidR="001659FC" w:rsidRPr="005F022F" w:rsidRDefault="001659FC" w:rsidP="001659FC">
      <w:pPr>
        <w:ind w:left="720" w:hanging="360"/>
        <w:jc w:val="both"/>
        <w:rPr>
          <w:rFonts w:ascii="Arial" w:hAnsi="Arial" w:cs="Arial"/>
        </w:rPr>
      </w:pPr>
      <w:r w:rsidRPr="005F022F">
        <w:rPr>
          <w:rFonts w:ascii="Arial" w:eastAsia="Wingdings" w:hAnsi="Arial" w:cs="Arial"/>
          <w:sz w:val="22"/>
          <w:szCs w:val="22"/>
        </w:rPr>
        <w:t>b)</w:t>
      </w:r>
      <w:r w:rsidRPr="005F022F">
        <w:rPr>
          <w:rFonts w:ascii="Arial" w:eastAsia="Wingdings" w:hAnsi="Arial" w:cs="Arial"/>
          <w:sz w:val="22"/>
          <w:szCs w:val="22"/>
        </w:rPr>
        <w:tab/>
        <w:t>di tutte le circostanze generali, particolari e locali, nessuna esclusa ed eccettuata, che possono avere influito o influire sia sulla prestazione dei servizi, sia sulla determinazione della propria offerta;</w:t>
      </w:r>
    </w:p>
    <w:p w14:paraId="6FE86938" w14:textId="77777777" w:rsidR="001659FC" w:rsidRPr="005F022F" w:rsidRDefault="001659FC" w:rsidP="001659FC">
      <w:pPr>
        <w:autoSpaceDE w:val="0"/>
        <w:jc w:val="both"/>
        <w:rPr>
          <w:rFonts w:ascii="Arial" w:eastAsia="Wingdings" w:hAnsi="Arial" w:cs="Arial"/>
          <w:bCs/>
          <w:iCs/>
          <w:sz w:val="22"/>
          <w:szCs w:val="22"/>
        </w:rPr>
      </w:pPr>
    </w:p>
    <w:p w14:paraId="42197491" w14:textId="77777777" w:rsidR="001659FC"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sz w:val="22"/>
          <w:szCs w:val="22"/>
        </w:rPr>
        <w:t>di accettare, senza condizione o riserva alcuna, tutte le norme e disposizioni contenute nella documentazione di gara (documenti che costituiscono il progetto dell’appalto e lettera di invito/disciplinare di gara);</w:t>
      </w:r>
    </w:p>
    <w:p w14:paraId="6599B5D1" w14:textId="77777777" w:rsidR="001659FC" w:rsidRPr="005F022F" w:rsidRDefault="001659FC" w:rsidP="001659FC">
      <w:pPr>
        <w:autoSpaceDE w:val="0"/>
        <w:jc w:val="both"/>
        <w:rPr>
          <w:rFonts w:ascii="Arial" w:eastAsia="Wingdings" w:hAnsi="Arial" w:cs="Arial"/>
          <w:sz w:val="22"/>
          <w:szCs w:val="22"/>
        </w:rPr>
      </w:pPr>
    </w:p>
    <w:p w14:paraId="54E0F648" w14:textId="77777777" w:rsidR="001659FC" w:rsidRPr="005F022F" w:rsidRDefault="001659FC" w:rsidP="001659FC">
      <w:pPr>
        <w:pStyle w:val="ListParagraph1"/>
        <w:numPr>
          <w:ilvl w:val="0"/>
          <w:numId w:val="44"/>
        </w:numPr>
        <w:tabs>
          <w:tab w:val="left" w:pos="284"/>
        </w:tabs>
        <w:spacing w:line="240" w:lineRule="auto"/>
        <w:ind w:left="284" w:hanging="284"/>
        <w:rPr>
          <w:rFonts w:ascii="Arial" w:hAnsi="Arial" w:cs="Arial"/>
        </w:rPr>
      </w:pPr>
      <w:r w:rsidRPr="005F022F">
        <w:rPr>
          <w:rFonts w:ascii="Arial" w:eastAsia="Wingdings" w:hAnsi="Arial" w:cs="Arial"/>
          <w:sz w:val="22"/>
        </w:rPr>
        <w:t>di essere edotto degli obblighi derivanti dal Codice di comportamento dei dipendenti pubblici approvato con D.P.R. 62/2013</w:t>
      </w:r>
      <w:r w:rsidRPr="005F022F">
        <w:rPr>
          <w:rFonts w:ascii="Arial" w:eastAsia="Wingdings" w:hAnsi="Arial" w:cs="Arial"/>
          <w:i/>
          <w:sz w:val="22"/>
        </w:rPr>
        <w:t xml:space="preserve"> </w:t>
      </w:r>
      <w:r w:rsidRPr="005F022F">
        <w:rPr>
          <w:rFonts w:ascii="Arial" w:eastAsia="Wingdings" w:hAnsi="Arial" w:cs="Arial"/>
          <w:sz w:val="22"/>
        </w:rPr>
        <w:t>e si impegna, in caso di aggiudicazione, ad osservare e a far osservare ai propri dipendenti e collaboratori, per quanto applicabile, il suddetto codice, pena la risoluzione del contratto;</w:t>
      </w:r>
    </w:p>
    <w:p w14:paraId="5554FC73" w14:textId="77777777" w:rsidR="001659FC" w:rsidRPr="005F022F" w:rsidRDefault="001659FC" w:rsidP="001659FC">
      <w:pPr>
        <w:autoSpaceDE w:val="0"/>
        <w:jc w:val="both"/>
        <w:rPr>
          <w:rFonts w:ascii="Arial" w:eastAsia="Wingdings" w:hAnsi="Arial" w:cs="Arial"/>
          <w:sz w:val="22"/>
          <w:szCs w:val="22"/>
        </w:rPr>
      </w:pPr>
    </w:p>
    <w:p w14:paraId="3865AEE1" w14:textId="77777777" w:rsidR="001659FC"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i/>
          <w:sz w:val="22"/>
          <w:szCs w:val="22"/>
        </w:rPr>
        <w:t>(per gli operatori economici aventi sede, residenza o domicilio nei paesi inseriti nelle c.d. “black list”; contrassegnare</w:t>
      </w:r>
      <w:r w:rsidRPr="005F022F">
        <w:rPr>
          <w:rFonts w:ascii="Arial" w:eastAsia="Wingdings" w:hAnsi="Arial" w:cs="Arial"/>
          <w:i/>
          <w:color w:val="FF0000"/>
          <w:sz w:val="22"/>
          <w:szCs w:val="22"/>
        </w:rPr>
        <w:t xml:space="preserve"> </w:t>
      </w:r>
      <w:r w:rsidRPr="005F022F">
        <w:rPr>
          <w:rFonts w:ascii="Arial" w:eastAsia="Wingdings" w:hAnsi="Arial" w:cs="Arial"/>
          <w:i/>
          <w:sz w:val="22"/>
          <w:szCs w:val="22"/>
        </w:rPr>
        <w:t xml:space="preserve">con una </w:t>
      </w:r>
      <w:r w:rsidRPr="005F022F">
        <w:rPr>
          <w:rFonts w:ascii="Arial" w:eastAsia="Wingdings" w:hAnsi="Arial" w:cs="Arial"/>
          <w:b/>
          <w:i/>
          <w:szCs w:val="24"/>
        </w:rPr>
        <w:t xml:space="preserve">X </w:t>
      </w:r>
      <w:r w:rsidRPr="005F022F">
        <w:rPr>
          <w:rFonts w:ascii="Arial" w:eastAsia="Wingdings" w:hAnsi="Arial" w:cs="Arial"/>
          <w:i/>
          <w:szCs w:val="24"/>
        </w:rPr>
        <w:t>la/e casella/e di interesse</w:t>
      </w:r>
      <w:r w:rsidRPr="005F022F">
        <w:rPr>
          <w:rFonts w:ascii="Arial" w:eastAsia="Wingdings" w:hAnsi="Arial" w:cs="Arial"/>
          <w:i/>
          <w:sz w:val="22"/>
          <w:szCs w:val="22"/>
        </w:rPr>
        <w:t>)</w:t>
      </w:r>
    </w:p>
    <w:p w14:paraId="2FF2C52E" w14:textId="77777777" w:rsidR="001659FC" w:rsidRPr="005F022F" w:rsidRDefault="001659FC" w:rsidP="001659FC">
      <w:pPr>
        <w:autoSpaceDE w:val="0"/>
        <w:jc w:val="both"/>
        <w:rPr>
          <w:rFonts w:ascii="Arial" w:eastAsia="Wingdings" w:hAnsi="Arial" w:cs="Arial"/>
          <w:sz w:val="22"/>
          <w:szCs w:val="22"/>
        </w:rPr>
      </w:pPr>
    </w:p>
    <w:p w14:paraId="0F834E94" w14:textId="77777777" w:rsidR="001659FC" w:rsidRPr="005F022F" w:rsidRDefault="001659FC" w:rsidP="001659FC">
      <w:pPr>
        <w:autoSpaceDE w:val="0"/>
        <w:ind w:left="705" w:hanging="345"/>
        <w:jc w:val="both"/>
        <w:rPr>
          <w:rFonts w:ascii="Arial" w:hAnsi="Arial" w:cs="Arial"/>
        </w:rPr>
      </w:pPr>
      <w:r w:rsidRPr="005F022F">
        <w:rPr>
          <w:rFonts w:ascii="Arial" w:eastAsia="Wingdings" w:hAnsi="Arial" w:cs="Arial"/>
          <w:sz w:val="22"/>
          <w:szCs w:val="22"/>
        </w:rPr>
        <w:t></w:t>
      </w:r>
      <w:r w:rsidRPr="005F022F">
        <w:rPr>
          <w:rFonts w:ascii="Arial" w:eastAsia="Wingdings" w:hAnsi="Arial" w:cs="Arial"/>
          <w:sz w:val="22"/>
          <w:szCs w:val="22"/>
        </w:rPr>
        <w:tab/>
        <w:t xml:space="preserve">che l’operatore economico da me rappresentato è in possesso dell’autorizzazione in corso di validità rilasciata ai sensi del d.m. 14 dicembre 2010 del Ministero dell’economia e delle finanze ai sensi (art. 37 del d.l. 78/2010, conv. in l. 122/2010) </w:t>
      </w:r>
    </w:p>
    <w:p w14:paraId="3B6A4794" w14:textId="77777777" w:rsidR="001659FC" w:rsidRPr="005F022F" w:rsidRDefault="001659FC" w:rsidP="001659FC">
      <w:pPr>
        <w:autoSpaceDE w:val="0"/>
        <w:jc w:val="center"/>
        <w:rPr>
          <w:rFonts w:ascii="Arial" w:hAnsi="Arial" w:cs="Arial"/>
        </w:rPr>
      </w:pPr>
      <w:r w:rsidRPr="005F022F">
        <w:rPr>
          <w:rFonts w:ascii="Arial" w:eastAsia="Wingdings" w:hAnsi="Arial" w:cs="Arial"/>
          <w:i/>
          <w:sz w:val="22"/>
          <w:szCs w:val="22"/>
        </w:rPr>
        <w:t>oppure</w:t>
      </w:r>
    </w:p>
    <w:p w14:paraId="7748BB00" w14:textId="77777777" w:rsidR="001659FC" w:rsidRPr="005F022F" w:rsidRDefault="001659FC" w:rsidP="001659FC">
      <w:pPr>
        <w:autoSpaceDE w:val="0"/>
        <w:ind w:left="708" w:hanging="348"/>
        <w:jc w:val="both"/>
        <w:rPr>
          <w:rFonts w:ascii="Arial" w:hAnsi="Arial" w:cs="Arial"/>
        </w:rPr>
      </w:pPr>
      <w:r w:rsidRPr="005F022F">
        <w:rPr>
          <w:rFonts w:ascii="Arial" w:eastAsia="Wingdings" w:hAnsi="Arial" w:cs="Arial"/>
          <w:sz w:val="22"/>
          <w:szCs w:val="22"/>
        </w:rPr>
        <w:t></w:t>
      </w:r>
      <w:r w:rsidRPr="005F022F">
        <w:rPr>
          <w:rFonts w:ascii="Arial" w:eastAsia="Wingdings" w:hAnsi="Arial" w:cs="Arial"/>
          <w:sz w:val="22"/>
          <w:szCs w:val="22"/>
        </w:rPr>
        <w:tab/>
        <w:t xml:space="preserve">che l’operatore economico da me rappresentato ha presentato domanda di autorizzazione ai sensi dell’art. 1, comma 3, del d.m. 14.12.2010, </w:t>
      </w:r>
      <w:r w:rsidRPr="005F022F">
        <w:rPr>
          <w:rFonts w:ascii="Arial" w:eastAsia="Wingdings" w:hAnsi="Arial" w:cs="Arial"/>
          <w:sz w:val="22"/>
          <w:szCs w:val="22"/>
          <w:u w:val="single"/>
        </w:rPr>
        <w:t>allegata alla presente in</w:t>
      </w:r>
      <w:r w:rsidRPr="005F022F">
        <w:rPr>
          <w:rFonts w:ascii="Arial" w:eastAsia="Wingdings" w:hAnsi="Arial" w:cs="Arial"/>
          <w:sz w:val="22"/>
          <w:szCs w:val="22"/>
        </w:rPr>
        <w:t>:</w:t>
      </w:r>
      <w:r w:rsidRPr="005F022F">
        <w:rPr>
          <w:rFonts w:ascii="Arial" w:eastAsia="Wingdings" w:hAnsi="Arial" w:cs="Arial"/>
          <w:sz w:val="22"/>
          <w:szCs w:val="22"/>
          <w:u w:val="single"/>
        </w:rPr>
        <w:t xml:space="preserve"> </w:t>
      </w:r>
    </w:p>
    <w:p w14:paraId="3C3ADEB8" w14:textId="77777777" w:rsidR="001659FC" w:rsidRPr="005F022F" w:rsidRDefault="001659FC" w:rsidP="001659FC">
      <w:pPr>
        <w:autoSpaceDE w:val="0"/>
        <w:ind w:left="708" w:hanging="348"/>
        <w:jc w:val="both"/>
        <w:rPr>
          <w:rFonts w:ascii="Arial" w:eastAsia="Wingdings" w:hAnsi="Arial" w:cs="Arial"/>
          <w:sz w:val="22"/>
          <w:szCs w:val="22"/>
          <w:u w:val="single"/>
        </w:rPr>
      </w:pPr>
    </w:p>
    <w:p w14:paraId="397F0C17" w14:textId="77777777" w:rsidR="001659FC" w:rsidRPr="005F022F" w:rsidRDefault="001659FC" w:rsidP="001659FC">
      <w:pPr>
        <w:autoSpaceDE w:val="0"/>
        <w:ind w:left="1410" w:hanging="330"/>
        <w:jc w:val="both"/>
        <w:rPr>
          <w:rFonts w:ascii="Arial" w:hAnsi="Arial" w:cs="Arial"/>
        </w:rPr>
      </w:pPr>
      <w:r w:rsidRPr="005F022F">
        <w:rPr>
          <w:rFonts w:ascii="Arial" w:eastAsia="Wingdings" w:hAnsi="Arial" w:cs="Arial"/>
          <w:sz w:val="22"/>
          <w:szCs w:val="22"/>
        </w:rPr>
        <w:t></w:t>
      </w:r>
      <w:r w:rsidRPr="005F022F">
        <w:rPr>
          <w:rFonts w:ascii="Arial" w:eastAsia="Wingdings" w:hAnsi="Arial" w:cs="Arial"/>
          <w:sz w:val="22"/>
          <w:szCs w:val="22"/>
        </w:rPr>
        <w:tab/>
      </w:r>
      <w:r w:rsidRPr="005F022F">
        <w:rPr>
          <w:rFonts w:ascii="Arial" w:eastAsia="Wingdings" w:hAnsi="Arial" w:cs="Arial"/>
          <w:sz w:val="22"/>
          <w:szCs w:val="22"/>
          <w:u w:val="single"/>
        </w:rPr>
        <w:t>copia informatica (scansione di documento cartaceo) dell’istanza di autorizzazione inviata al Ministero</w:t>
      </w:r>
      <w:r w:rsidRPr="005F022F">
        <w:rPr>
          <w:rFonts w:ascii="Arial" w:eastAsia="Wingdings" w:hAnsi="Arial" w:cs="Arial"/>
          <w:sz w:val="22"/>
          <w:szCs w:val="22"/>
        </w:rPr>
        <w:t xml:space="preserve">, preferibilmente conforme all’originale, ossia </w:t>
      </w:r>
      <w:r w:rsidRPr="005F022F">
        <w:rPr>
          <w:rFonts w:ascii="Arial" w:eastAsia="Wingdings" w:hAnsi="Arial" w:cs="Arial"/>
          <w:bCs/>
          <w:sz w:val="22"/>
          <w:szCs w:val="22"/>
        </w:rPr>
        <w:t>attestata dal pubblico ufficiale mediante apposizione di firma digitale (art. 22, comma 1, del d.lgs. 82/2005) oppure da apposita dichiarazione di autenticità sottoscritta con firma digitale dal notaio o dal pubblico ufficiale (art. 22, comma 2 del d.lgs. 82/2005)</w:t>
      </w:r>
    </w:p>
    <w:p w14:paraId="59FFA0A0" w14:textId="77777777" w:rsidR="001659FC" w:rsidRPr="005F022F" w:rsidRDefault="001659FC" w:rsidP="001659FC">
      <w:pPr>
        <w:autoSpaceDE w:val="0"/>
        <w:jc w:val="center"/>
        <w:rPr>
          <w:rFonts w:ascii="Arial" w:hAnsi="Arial" w:cs="Arial"/>
        </w:rPr>
      </w:pPr>
      <w:r w:rsidRPr="005F022F">
        <w:rPr>
          <w:rFonts w:ascii="Arial" w:eastAsia="Wingdings" w:hAnsi="Arial" w:cs="Arial"/>
          <w:i/>
          <w:sz w:val="22"/>
          <w:szCs w:val="22"/>
        </w:rPr>
        <w:t>oppure</w:t>
      </w:r>
    </w:p>
    <w:p w14:paraId="3EC204E6" w14:textId="77777777" w:rsidR="001659FC" w:rsidRPr="005F022F" w:rsidRDefault="001659FC" w:rsidP="001659FC">
      <w:pPr>
        <w:autoSpaceDE w:val="0"/>
        <w:ind w:left="1416" w:hanging="291"/>
        <w:jc w:val="both"/>
        <w:rPr>
          <w:rFonts w:ascii="Arial" w:hAnsi="Arial" w:cs="Arial"/>
        </w:rPr>
      </w:pPr>
      <w:r w:rsidRPr="005F022F">
        <w:rPr>
          <w:rFonts w:ascii="Arial" w:eastAsia="Wingdings" w:hAnsi="Arial" w:cs="Arial"/>
          <w:sz w:val="22"/>
          <w:szCs w:val="22"/>
        </w:rPr>
        <w:t></w:t>
      </w:r>
      <w:r w:rsidRPr="005F022F">
        <w:rPr>
          <w:rFonts w:ascii="Arial" w:eastAsia="Wingdings" w:hAnsi="Arial" w:cs="Arial"/>
          <w:sz w:val="22"/>
          <w:szCs w:val="22"/>
        </w:rPr>
        <w:tab/>
      </w:r>
      <w:r w:rsidRPr="005F022F">
        <w:rPr>
          <w:rFonts w:ascii="Arial" w:eastAsia="Wingdings" w:hAnsi="Arial" w:cs="Arial"/>
          <w:sz w:val="22"/>
          <w:szCs w:val="22"/>
          <w:u w:val="single"/>
        </w:rPr>
        <w:t>copia informatica (scansione documento cartaceo) semplice dell’istanza di autorizzazione inviata al Ministero</w:t>
      </w:r>
      <w:r w:rsidRPr="005F022F">
        <w:rPr>
          <w:rFonts w:ascii="Arial" w:eastAsia="Wingdings" w:hAnsi="Arial" w:cs="Arial"/>
          <w:sz w:val="22"/>
          <w:szCs w:val="22"/>
        </w:rPr>
        <w:t xml:space="preserve">, sottoscritta da me digitalmente; </w:t>
      </w:r>
    </w:p>
    <w:p w14:paraId="3442BF2D" w14:textId="77777777" w:rsidR="001659FC" w:rsidRPr="005F022F" w:rsidRDefault="001659FC" w:rsidP="001659FC">
      <w:pPr>
        <w:autoSpaceDE w:val="0"/>
        <w:ind w:left="1416" w:hanging="291"/>
        <w:jc w:val="both"/>
        <w:rPr>
          <w:rFonts w:ascii="Arial" w:eastAsia="Wingdings" w:hAnsi="Arial" w:cs="Arial"/>
          <w:sz w:val="22"/>
          <w:szCs w:val="22"/>
        </w:rPr>
      </w:pPr>
    </w:p>
    <w:p w14:paraId="7FACF018" w14:textId="77777777" w:rsidR="001659FC"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i/>
          <w:sz w:val="22"/>
          <w:szCs w:val="22"/>
        </w:rPr>
        <w:t>(per gli operatori economici non residenti e privi di stabile organizzazione in Italia)</w:t>
      </w:r>
      <w:r w:rsidRPr="005F022F">
        <w:rPr>
          <w:rFonts w:ascii="Arial" w:eastAsia="Wingdings" w:hAnsi="Arial" w:cs="Arial"/>
          <w:sz w:val="22"/>
          <w:szCs w:val="22"/>
        </w:rPr>
        <w:t xml:space="preserve"> che l’operatore economico da me rappresentato si impegna ad uniformarsi, in caso di aggiudicazione, alla disciplina di cui agli articoli 17, comma 2, e 53, comma 3 del d.p.r. 633/1972 e a comunicare alla stazione appaltante la nomina del proprio rappresentante fiscale, nelle forme di legge;</w:t>
      </w:r>
    </w:p>
    <w:p w14:paraId="2883C540" w14:textId="77777777" w:rsidR="001659FC" w:rsidRPr="005F022F" w:rsidRDefault="001659FC" w:rsidP="001659FC">
      <w:pPr>
        <w:autoSpaceDE w:val="0"/>
        <w:jc w:val="both"/>
        <w:rPr>
          <w:rFonts w:ascii="Arial" w:eastAsia="Wingdings" w:hAnsi="Arial" w:cs="Arial"/>
          <w:sz w:val="22"/>
          <w:szCs w:val="22"/>
        </w:rPr>
      </w:pPr>
    </w:p>
    <w:p w14:paraId="6232FDE4" w14:textId="77777777" w:rsidR="001659FC"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i/>
          <w:sz w:val="22"/>
          <w:szCs w:val="22"/>
        </w:rPr>
        <w:t xml:space="preserve">(nel caso di </w:t>
      </w:r>
      <w:r w:rsidRPr="005F022F">
        <w:rPr>
          <w:rFonts w:ascii="Arial" w:eastAsia="Wingdings" w:hAnsi="Arial" w:cs="Arial"/>
          <w:i/>
          <w:sz w:val="22"/>
          <w:szCs w:val="22"/>
          <w:u w:val="single"/>
        </w:rPr>
        <w:t xml:space="preserve">concorrente </w:t>
      </w:r>
      <w:r w:rsidRPr="005F022F">
        <w:rPr>
          <w:rFonts w:ascii="Arial" w:eastAsia="Wingdings" w:hAnsi="Arial" w:cs="Arial"/>
          <w:b/>
          <w:i/>
          <w:sz w:val="22"/>
          <w:szCs w:val="22"/>
          <w:u w:val="single"/>
        </w:rPr>
        <w:t>singolo</w:t>
      </w:r>
      <w:r w:rsidRPr="005F022F">
        <w:rPr>
          <w:rFonts w:ascii="Arial" w:eastAsia="Wingdings" w:hAnsi="Arial" w:cs="Arial"/>
          <w:i/>
          <w:sz w:val="22"/>
          <w:szCs w:val="22"/>
          <w:u w:val="single"/>
        </w:rPr>
        <w:t xml:space="preserve"> o di </w:t>
      </w:r>
      <w:r w:rsidRPr="005F022F">
        <w:rPr>
          <w:rFonts w:ascii="Arial" w:eastAsia="Wingdings" w:hAnsi="Arial" w:cs="Arial"/>
          <w:b/>
          <w:i/>
          <w:sz w:val="22"/>
          <w:szCs w:val="22"/>
          <w:u w:val="single"/>
        </w:rPr>
        <w:t>mandataria/capofila</w:t>
      </w:r>
      <w:r w:rsidRPr="005F022F">
        <w:rPr>
          <w:rFonts w:ascii="Arial" w:eastAsia="Wingdings" w:hAnsi="Arial" w:cs="Arial"/>
          <w:i/>
          <w:sz w:val="22"/>
          <w:szCs w:val="22"/>
        </w:rPr>
        <w:t xml:space="preserve"> di costituendo o costituito RTI, coassicurazione, GEIE, consorzio ordinario di concorrenti, aggregazioni di imprese aderenti al contratto di rete)</w:t>
      </w:r>
      <w:r w:rsidRPr="005F022F">
        <w:rPr>
          <w:rFonts w:ascii="Arial" w:eastAsia="Wingdings" w:hAnsi="Arial" w:cs="Arial"/>
          <w:sz w:val="22"/>
          <w:szCs w:val="22"/>
        </w:rPr>
        <w:t xml:space="preserve"> </w:t>
      </w:r>
    </w:p>
    <w:p w14:paraId="59430545" w14:textId="77777777" w:rsidR="001659FC" w:rsidRPr="005F022F" w:rsidRDefault="001659FC" w:rsidP="001659FC">
      <w:pPr>
        <w:numPr>
          <w:ilvl w:val="1"/>
          <w:numId w:val="44"/>
        </w:numPr>
        <w:tabs>
          <w:tab w:val="left" w:pos="720"/>
        </w:tabs>
        <w:suppressAutoHyphens/>
        <w:autoSpaceDE w:val="0"/>
        <w:ind w:left="720" w:hanging="180"/>
        <w:jc w:val="both"/>
        <w:rPr>
          <w:rFonts w:ascii="Arial" w:hAnsi="Arial" w:cs="Arial"/>
        </w:rPr>
      </w:pPr>
      <w:r w:rsidRPr="005F022F">
        <w:rPr>
          <w:rFonts w:ascii="Arial" w:eastAsia="Wingdings" w:hAnsi="Arial" w:cs="Arial"/>
          <w:sz w:val="22"/>
          <w:szCs w:val="22"/>
        </w:rPr>
        <w:t xml:space="preserve">di eleggere, ai fini della presente procedura, quale domicilio principale per il ricevimento delle comunicazioni inerenti la procedura stessa e, in generale, le attività svolte nell’ambito di </w:t>
      </w:r>
      <w:r w:rsidRPr="005F022F">
        <w:rPr>
          <w:rFonts w:ascii="Arial" w:eastAsia="Wingdings" w:hAnsi="Arial" w:cs="Arial"/>
          <w:sz w:val="22"/>
          <w:szCs w:val="22"/>
        </w:rPr>
        <w:lastRenderedPageBreak/>
        <w:t>SINTEL, l’apposita area riservata ad accesso sicuro “</w:t>
      </w:r>
      <w:r w:rsidRPr="005F022F">
        <w:rPr>
          <w:rFonts w:ascii="Arial" w:eastAsia="Wingdings" w:hAnsi="Arial" w:cs="Arial"/>
          <w:b/>
          <w:i/>
          <w:sz w:val="22"/>
          <w:szCs w:val="22"/>
        </w:rPr>
        <w:t>Comunicazioni della procedura</w:t>
      </w:r>
      <w:r w:rsidRPr="005F022F">
        <w:rPr>
          <w:rFonts w:ascii="Arial" w:eastAsia="Wingdings" w:hAnsi="Arial" w:cs="Arial"/>
          <w:sz w:val="22"/>
          <w:szCs w:val="22"/>
        </w:rPr>
        <w:t xml:space="preserve">” messa a sua disposizione all’interno del sistema e l’indirizzo di Posta Elettronica Certificata dichiarato dall’Impresa al momento della registrazione o successivamente con l’aggiornamento del profilo registrato; </w:t>
      </w:r>
    </w:p>
    <w:p w14:paraId="7B2E020D" w14:textId="77777777" w:rsidR="001659FC" w:rsidRPr="005F022F" w:rsidRDefault="001659FC" w:rsidP="001659FC">
      <w:pPr>
        <w:numPr>
          <w:ilvl w:val="1"/>
          <w:numId w:val="44"/>
        </w:numPr>
        <w:tabs>
          <w:tab w:val="left" w:pos="720"/>
        </w:tabs>
        <w:suppressAutoHyphens/>
        <w:autoSpaceDE w:val="0"/>
        <w:ind w:left="720" w:hanging="180"/>
        <w:jc w:val="both"/>
        <w:rPr>
          <w:rFonts w:ascii="Arial" w:hAnsi="Arial" w:cs="Arial"/>
        </w:rPr>
      </w:pPr>
      <w:r w:rsidRPr="005F022F">
        <w:rPr>
          <w:rFonts w:ascii="Arial" w:eastAsia="Wingdings" w:hAnsi="Arial" w:cs="Arial"/>
          <w:sz w:val="22"/>
          <w:szCs w:val="22"/>
        </w:rPr>
        <w:t xml:space="preserve">di assumermi la responsabilità della corretta indicazione dell’indirizzo PEC inserito all’atto della registrazione dell’Impresa al Sistema SINTEL, o successivamente con l’aggiornamento del profilo registrato, con particolare riferimento al fatto che l’indirizzo non sia costituito da un indirizzo di posta elettronica ordinaria, consapevole che in tal caso ARCA S.p.A. e il Comune di </w:t>
      </w:r>
      <w:r w:rsidR="008F40F0" w:rsidRPr="005F022F">
        <w:rPr>
          <w:rFonts w:ascii="Arial" w:eastAsia="Wingdings" w:hAnsi="Arial" w:cs="Arial"/>
          <w:sz w:val="22"/>
          <w:szCs w:val="22"/>
        </w:rPr>
        <w:t>Malnate</w:t>
      </w:r>
      <w:r w:rsidRPr="005F022F">
        <w:rPr>
          <w:rFonts w:ascii="Arial" w:eastAsia="Wingdings" w:hAnsi="Arial" w:cs="Arial"/>
          <w:sz w:val="22"/>
          <w:szCs w:val="22"/>
        </w:rPr>
        <w:t xml:space="preserve"> non avrebbero responsabilità in ordine al mancato recepimento delle comunicazioni); </w:t>
      </w:r>
    </w:p>
    <w:p w14:paraId="2F11B2B2" w14:textId="77777777" w:rsidR="001659FC" w:rsidRPr="005F022F" w:rsidRDefault="001659FC" w:rsidP="001659FC">
      <w:pPr>
        <w:numPr>
          <w:ilvl w:val="1"/>
          <w:numId w:val="44"/>
        </w:numPr>
        <w:tabs>
          <w:tab w:val="left" w:pos="720"/>
        </w:tabs>
        <w:suppressAutoHyphens/>
        <w:autoSpaceDE w:val="0"/>
        <w:ind w:left="720" w:hanging="180"/>
        <w:jc w:val="both"/>
        <w:rPr>
          <w:rFonts w:ascii="Arial" w:hAnsi="Arial" w:cs="Arial"/>
        </w:rPr>
      </w:pPr>
      <w:r w:rsidRPr="005F022F">
        <w:rPr>
          <w:rFonts w:ascii="Arial" w:eastAsia="Wingdings" w:hAnsi="Arial" w:cs="Arial"/>
          <w:sz w:val="22"/>
          <w:szCs w:val="22"/>
        </w:rPr>
        <w:t xml:space="preserve">di prendere atto, anche in riferimento alle comunicazioni di cui all’art. 76 del Codice, che tutte le comunicazioni della procedura inviate attraverso SINTEL sono inviate anche all’indirizzo di Posta Elettronica Certificata dichiarato dall’Impresa al momento della registrazione (o successivamente con l’aggiornamento del profilo registrato); </w:t>
      </w:r>
    </w:p>
    <w:p w14:paraId="550127CF" w14:textId="77777777" w:rsidR="001659FC" w:rsidRPr="005F022F" w:rsidRDefault="001659FC" w:rsidP="001659FC">
      <w:pPr>
        <w:numPr>
          <w:ilvl w:val="1"/>
          <w:numId w:val="44"/>
        </w:numPr>
        <w:tabs>
          <w:tab w:val="left" w:pos="720"/>
        </w:tabs>
        <w:suppressAutoHyphens/>
        <w:autoSpaceDE w:val="0"/>
        <w:ind w:left="720" w:hanging="180"/>
        <w:jc w:val="both"/>
        <w:rPr>
          <w:rFonts w:ascii="Arial" w:hAnsi="Arial" w:cs="Arial"/>
        </w:rPr>
      </w:pPr>
      <w:r w:rsidRPr="005F022F">
        <w:rPr>
          <w:rFonts w:ascii="Arial" w:eastAsia="Wingdings" w:hAnsi="Arial" w:cs="Arial"/>
          <w:sz w:val="22"/>
          <w:szCs w:val="22"/>
        </w:rPr>
        <w:t xml:space="preserve">di prendere atto che, per la ricezione di ogni eventuale comunicazione inerente la procedura in oggetto (anche quelle di cui all’art. 76 del Codice) e/o di richieste di chiarimento e/o integrazione della documentazione presentata, saranno utilizzate le modalità dettagliate </w:t>
      </w:r>
      <w:r w:rsidR="00BB0C42" w:rsidRPr="005F022F">
        <w:rPr>
          <w:rFonts w:ascii="Arial" w:eastAsia="Wingdings" w:hAnsi="Arial" w:cs="Arial"/>
          <w:sz w:val="22"/>
          <w:szCs w:val="22"/>
        </w:rPr>
        <w:t xml:space="preserve">al </w:t>
      </w:r>
      <w:r w:rsidRPr="005F022F">
        <w:rPr>
          <w:rFonts w:ascii="Arial" w:eastAsia="Wingdings" w:hAnsi="Arial" w:cs="Arial"/>
          <w:sz w:val="22"/>
          <w:szCs w:val="22"/>
        </w:rPr>
        <w:t>punt</w:t>
      </w:r>
      <w:r w:rsidR="00BB0C42" w:rsidRPr="005F022F">
        <w:rPr>
          <w:rFonts w:ascii="Arial" w:eastAsia="Wingdings" w:hAnsi="Arial" w:cs="Arial"/>
          <w:sz w:val="22"/>
          <w:szCs w:val="22"/>
        </w:rPr>
        <w:t>o</w:t>
      </w:r>
      <w:r w:rsidRPr="005F022F">
        <w:rPr>
          <w:rFonts w:ascii="Arial" w:eastAsia="Wingdings" w:hAnsi="Arial" w:cs="Arial"/>
          <w:sz w:val="22"/>
          <w:szCs w:val="22"/>
        </w:rPr>
        <w:t xml:space="preserve"> </w:t>
      </w:r>
      <w:r w:rsidR="00BB0C42" w:rsidRPr="005F022F">
        <w:rPr>
          <w:rFonts w:ascii="Arial" w:eastAsia="Wingdings" w:hAnsi="Arial" w:cs="Arial"/>
          <w:sz w:val="22"/>
          <w:szCs w:val="22"/>
        </w:rPr>
        <w:t>20</w:t>
      </w:r>
      <w:r w:rsidRPr="005F022F">
        <w:rPr>
          <w:rFonts w:ascii="Arial" w:eastAsia="Wingdings" w:hAnsi="Arial" w:cs="Arial"/>
          <w:sz w:val="22"/>
          <w:szCs w:val="22"/>
        </w:rPr>
        <w:t xml:space="preserve"> del disciplinare di gara; </w:t>
      </w:r>
    </w:p>
    <w:p w14:paraId="2861258A" w14:textId="77777777" w:rsidR="001659FC" w:rsidRPr="005F022F" w:rsidRDefault="001659FC" w:rsidP="001659FC">
      <w:pPr>
        <w:numPr>
          <w:ilvl w:val="1"/>
          <w:numId w:val="44"/>
        </w:numPr>
        <w:tabs>
          <w:tab w:val="left" w:pos="720"/>
        </w:tabs>
        <w:suppressAutoHyphens/>
        <w:autoSpaceDE w:val="0"/>
        <w:ind w:left="720" w:hanging="180"/>
        <w:jc w:val="both"/>
        <w:rPr>
          <w:rFonts w:ascii="Arial" w:hAnsi="Arial" w:cs="Arial"/>
        </w:rPr>
      </w:pPr>
      <w:r w:rsidRPr="005F022F">
        <w:rPr>
          <w:rFonts w:ascii="Arial" w:eastAsia="Wingdings" w:hAnsi="Arial" w:cs="Arial"/>
          <w:sz w:val="22"/>
          <w:szCs w:val="22"/>
        </w:rPr>
        <w:t>che, in caso di indisponibilità oggettiva del sistema telematico, eventuali comunicazioni dovranno essere trasmesse all’indirizzo PEC indicato nella sezione A (“</w:t>
      </w:r>
      <w:r w:rsidRPr="005F022F">
        <w:rPr>
          <w:rFonts w:ascii="Arial" w:eastAsia="Wingdings" w:hAnsi="Arial" w:cs="Arial"/>
          <w:i/>
          <w:sz w:val="22"/>
          <w:szCs w:val="22"/>
        </w:rPr>
        <w:t>Dati generali del dichiarante e dell’operatore economico</w:t>
      </w:r>
      <w:r w:rsidRPr="005F022F">
        <w:rPr>
          <w:rFonts w:ascii="Arial" w:eastAsia="Wingdings" w:hAnsi="Arial" w:cs="Arial"/>
          <w:sz w:val="22"/>
          <w:szCs w:val="22"/>
        </w:rPr>
        <w:t>”) di questo documento;</w:t>
      </w:r>
    </w:p>
    <w:p w14:paraId="31E9E3D8" w14:textId="77777777" w:rsidR="001659FC" w:rsidRPr="005F022F" w:rsidRDefault="001659FC" w:rsidP="001659FC">
      <w:pPr>
        <w:numPr>
          <w:ilvl w:val="1"/>
          <w:numId w:val="44"/>
        </w:numPr>
        <w:tabs>
          <w:tab w:val="left" w:pos="720"/>
        </w:tabs>
        <w:suppressAutoHyphens/>
        <w:autoSpaceDE w:val="0"/>
        <w:ind w:left="720" w:hanging="180"/>
        <w:jc w:val="both"/>
        <w:rPr>
          <w:rFonts w:ascii="Arial" w:eastAsia="Wingdings" w:hAnsi="Arial" w:cs="Arial"/>
          <w:sz w:val="22"/>
          <w:szCs w:val="22"/>
        </w:rPr>
      </w:pPr>
      <w:r w:rsidRPr="005F022F">
        <w:rPr>
          <w:rFonts w:ascii="Arial" w:eastAsia="Wingdings" w:hAnsi="Arial" w:cs="Arial"/>
          <w:sz w:val="22"/>
          <w:szCs w:val="22"/>
        </w:rPr>
        <w:t>in caso di coassicurazione, di prendere atto che le comunicazioni verranno inviate alla sola delegataria a valersi per tutte le coassicuratrici partecipanti al riparto;</w:t>
      </w:r>
    </w:p>
    <w:p w14:paraId="74D69E99" w14:textId="77777777" w:rsidR="001659FC" w:rsidRPr="005F022F" w:rsidRDefault="001659FC" w:rsidP="001659FC">
      <w:pPr>
        <w:autoSpaceDE w:val="0"/>
        <w:ind w:left="360"/>
        <w:jc w:val="both"/>
        <w:rPr>
          <w:rFonts w:ascii="Arial" w:hAnsi="Arial" w:cs="Arial"/>
        </w:rPr>
      </w:pPr>
      <w:r w:rsidRPr="005F022F">
        <w:rPr>
          <w:rFonts w:ascii="Arial" w:eastAsia="Wingdings" w:hAnsi="Arial" w:cs="Arial"/>
          <w:i/>
          <w:color w:val="FF0000"/>
          <w:sz w:val="22"/>
          <w:szCs w:val="22"/>
        </w:rPr>
        <w:t xml:space="preserve">(in alternativa: vale la seguente dichiarazione nel caso di </w:t>
      </w:r>
      <w:r w:rsidRPr="005F022F">
        <w:rPr>
          <w:rFonts w:ascii="Arial" w:eastAsia="Wingdings" w:hAnsi="Arial" w:cs="Arial"/>
          <w:b/>
          <w:i/>
          <w:color w:val="FF0000"/>
          <w:sz w:val="22"/>
          <w:szCs w:val="22"/>
        </w:rPr>
        <w:t>mandante</w:t>
      </w:r>
      <w:r w:rsidRPr="005F022F">
        <w:rPr>
          <w:rFonts w:ascii="Arial" w:eastAsia="Wingdings" w:hAnsi="Arial" w:cs="Arial"/>
          <w:i/>
          <w:color w:val="FF0000"/>
          <w:sz w:val="22"/>
          <w:szCs w:val="22"/>
        </w:rPr>
        <w:t xml:space="preserve"> R.T.I. o consorzio ordinario di concorrenti </w:t>
      </w:r>
      <w:r w:rsidRPr="005F022F">
        <w:rPr>
          <w:rFonts w:ascii="Arial" w:eastAsia="Wingdings" w:hAnsi="Arial" w:cs="Arial"/>
          <w:i/>
          <w:color w:val="FF0000"/>
          <w:sz w:val="22"/>
          <w:szCs w:val="22"/>
          <w:u w:val="single"/>
        </w:rPr>
        <w:t>costituendi</w:t>
      </w:r>
      <w:r w:rsidRPr="005F022F">
        <w:rPr>
          <w:rFonts w:ascii="Arial" w:eastAsia="Wingdings" w:hAnsi="Arial" w:cs="Arial"/>
          <w:i/>
          <w:color w:val="FF0000"/>
          <w:sz w:val="22"/>
          <w:szCs w:val="22"/>
        </w:rPr>
        <w:t>)</w:t>
      </w:r>
    </w:p>
    <w:p w14:paraId="688F3835" w14:textId="77777777" w:rsidR="001659FC" w:rsidRPr="005F022F" w:rsidRDefault="001659FC" w:rsidP="001659FC">
      <w:pPr>
        <w:numPr>
          <w:ilvl w:val="0"/>
          <w:numId w:val="45"/>
        </w:numPr>
        <w:tabs>
          <w:tab w:val="left" w:pos="720"/>
        </w:tabs>
        <w:suppressAutoHyphens/>
        <w:ind w:left="720" w:hanging="180"/>
        <w:jc w:val="both"/>
        <w:rPr>
          <w:rFonts w:ascii="Arial" w:hAnsi="Arial" w:cs="Arial"/>
        </w:rPr>
      </w:pPr>
      <w:r w:rsidRPr="005F022F">
        <w:rPr>
          <w:rFonts w:ascii="Arial" w:eastAsia="Wingdings" w:hAnsi="Arial" w:cs="Arial"/>
          <w:sz w:val="22"/>
          <w:szCs w:val="22"/>
        </w:rPr>
        <w:t>di eleggere domicilio, ai fini dell’invio e della ricezione delle comunicazioni inerenti la procedura di gara, anche in riferimento alle comunicazioni di cui all’art. 76 del Codice, presso il domicilio eletto da parte della mandataria/capofila del raggruppamento temporaneo d’imprese/consorzio ordinario di concorrenti;</w:t>
      </w:r>
    </w:p>
    <w:p w14:paraId="596C475B" w14:textId="77777777" w:rsidR="001659FC" w:rsidRPr="005F022F" w:rsidRDefault="001659FC" w:rsidP="001659FC">
      <w:pPr>
        <w:numPr>
          <w:ilvl w:val="0"/>
          <w:numId w:val="45"/>
        </w:numPr>
        <w:tabs>
          <w:tab w:val="left" w:pos="720"/>
        </w:tabs>
        <w:suppressAutoHyphens/>
        <w:ind w:left="720" w:hanging="180"/>
        <w:jc w:val="both"/>
        <w:rPr>
          <w:rFonts w:ascii="Arial" w:hAnsi="Arial" w:cs="Arial"/>
        </w:rPr>
      </w:pPr>
      <w:r w:rsidRPr="005F022F">
        <w:rPr>
          <w:rFonts w:ascii="Arial" w:eastAsia="Wingdings" w:hAnsi="Arial" w:cs="Arial"/>
          <w:sz w:val="22"/>
          <w:szCs w:val="22"/>
        </w:rPr>
        <w:t>di prendere atto, anche in riferimento alle comunicazioni di cui all’art. 76 del Codice, che tutte le comunicazioni della procedura inviate attraverso SINTEL sono inviate anche all’indirizzo di Posta Elettronica Certificata dichiarato dalla mandataria/capofila al momento della registrazione (o successivamente con l’aggiornamento del profilo registrato);</w:t>
      </w:r>
    </w:p>
    <w:p w14:paraId="29FA62CC" w14:textId="77777777" w:rsidR="001659FC" w:rsidRPr="005F022F" w:rsidRDefault="001659FC" w:rsidP="001659FC">
      <w:pPr>
        <w:numPr>
          <w:ilvl w:val="0"/>
          <w:numId w:val="45"/>
        </w:numPr>
        <w:tabs>
          <w:tab w:val="left" w:pos="720"/>
        </w:tabs>
        <w:suppressAutoHyphens/>
        <w:ind w:left="720" w:hanging="180"/>
        <w:jc w:val="both"/>
        <w:rPr>
          <w:rFonts w:ascii="Arial" w:hAnsi="Arial" w:cs="Arial"/>
        </w:rPr>
      </w:pPr>
      <w:r w:rsidRPr="005F022F">
        <w:rPr>
          <w:rFonts w:ascii="Arial" w:eastAsia="Wingdings" w:hAnsi="Arial" w:cs="Arial"/>
          <w:sz w:val="22"/>
          <w:szCs w:val="22"/>
        </w:rPr>
        <w:t xml:space="preserve">di prendere atto che, per la ricezione di ogni eventuale comunicazione inerente la procedura in oggetto (anche quelle di cui all’art. 76 del Codice) e/o di richieste di chiarimento e/o integrazione della documentazione presentata, saranno utilizzate le modalità </w:t>
      </w:r>
      <w:r w:rsidR="00063825" w:rsidRPr="005F022F">
        <w:rPr>
          <w:rFonts w:ascii="Arial" w:eastAsia="Wingdings" w:hAnsi="Arial" w:cs="Arial"/>
          <w:sz w:val="22"/>
          <w:szCs w:val="22"/>
        </w:rPr>
        <w:t>dettagliate al punto 20 del disciplinare di gara</w:t>
      </w:r>
      <w:r w:rsidRPr="005F022F">
        <w:rPr>
          <w:rFonts w:ascii="Arial" w:eastAsia="Wingdings" w:hAnsi="Arial" w:cs="Arial"/>
          <w:sz w:val="22"/>
          <w:szCs w:val="22"/>
        </w:rPr>
        <w:t xml:space="preserve">; </w:t>
      </w:r>
    </w:p>
    <w:p w14:paraId="05AD05CD" w14:textId="77777777" w:rsidR="001659FC" w:rsidRPr="005F022F" w:rsidRDefault="001659FC" w:rsidP="001659FC">
      <w:pPr>
        <w:numPr>
          <w:ilvl w:val="0"/>
          <w:numId w:val="45"/>
        </w:numPr>
        <w:tabs>
          <w:tab w:val="left" w:pos="720"/>
        </w:tabs>
        <w:suppressAutoHyphens/>
        <w:ind w:left="720" w:hanging="180"/>
        <w:jc w:val="both"/>
        <w:rPr>
          <w:rFonts w:ascii="Arial" w:hAnsi="Arial" w:cs="Arial"/>
        </w:rPr>
      </w:pPr>
      <w:r w:rsidRPr="005F022F">
        <w:rPr>
          <w:rFonts w:ascii="Arial" w:eastAsia="Wingdings" w:hAnsi="Arial" w:cs="Arial"/>
          <w:sz w:val="22"/>
          <w:szCs w:val="22"/>
        </w:rPr>
        <w:t>che, in caso di indisponibilità oggettiva del sistema telematico, eventuali comunicazioni dovranno essere trasmesse all’indirizzo PEC indicato dalla mandataria/capofila nella domanda di partecipazione;</w:t>
      </w:r>
    </w:p>
    <w:p w14:paraId="59C44D35" w14:textId="77777777" w:rsidR="001659FC" w:rsidRPr="005F022F" w:rsidRDefault="001659FC" w:rsidP="001659FC">
      <w:pPr>
        <w:jc w:val="both"/>
        <w:rPr>
          <w:rFonts w:ascii="Arial" w:eastAsia="Wingdings" w:hAnsi="Arial" w:cs="Arial"/>
          <w:sz w:val="22"/>
          <w:szCs w:val="22"/>
        </w:rPr>
      </w:pPr>
    </w:p>
    <w:p w14:paraId="5AD2CBE2" w14:textId="77777777" w:rsidR="001659FC"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sz w:val="22"/>
          <w:szCs w:val="22"/>
        </w:rPr>
        <w:t xml:space="preserve">che, </w:t>
      </w:r>
      <w:r w:rsidRPr="005F022F">
        <w:rPr>
          <w:rFonts w:ascii="Arial" w:eastAsia="Wingdings" w:hAnsi="Arial" w:cs="Arial"/>
          <w:sz w:val="22"/>
        </w:rPr>
        <w:t xml:space="preserve">qualora un partecipante alla gara eserciti la facoltà di “accesso agli atti”, l’operatore economico da me rappresentato </w:t>
      </w:r>
    </w:p>
    <w:p w14:paraId="63E490F0" w14:textId="77777777" w:rsidR="001659FC" w:rsidRPr="005F022F" w:rsidRDefault="001659FC" w:rsidP="001659FC">
      <w:pPr>
        <w:autoSpaceDE w:val="0"/>
        <w:jc w:val="center"/>
        <w:rPr>
          <w:rFonts w:ascii="Arial" w:hAnsi="Arial" w:cs="Arial"/>
        </w:rPr>
      </w:pPr>
      <w:r w:rsidRPr="005F022F">
        <w:rPr>
          <w:rFonts w:ascii="Arial" w:eastAsia="Wingdings" w:hAnsi="Arial" w:cs="Arial"/>
          <w:i/>
          <w:sz w:val="22"/>
          <w:szCs w:val="22"/>
        </w:rPr>
        <w:t>(contrassegnare</w:t>
      </w:r>
      <w:r w:rsidRPr="005F022F">
        <w:rPr>
          <w:rFonts w:ascii="Arial" w:eastAsia="Wingdings" w:hAnsi="Arial" w:cs="Arial"/>
          <w:i/>
          <w:color w:val="FF0000"/>
          <w:sz w:val="22"/>
          <w:szCs w:val="22"/>
        </w:rPr>
        <w:t xml:space="preserve"> </w:t>
      </w:r>
      <w:r w:rsidRPr="005F022F">
        <w:rPr>
          <w:rFonts w:ascii="Arial" w:eastAsia="Wingdings" w:hAnsi="Arial" w:cs="Arial"/>
          <w:i/>
          <w:sz w:val="22"/>
          <w:szCs w:val="22"/>
        </w:rPr>
        <w:t xml:space="preserve">con una </w:t>
      </w:r>
      <w:r w:rsidRPr="005F022F">
        <w:rPr>
          <w:rFonts w:ascii="Arial" w:eastAsia="Wingdings" w:hAnsi="Arial" w:cs="Arial"/>
          <w:b/>
          <w:i/>
          <w:szCs w:val="24"/>
        </w:rPr>
        <w:t xml:space="preserve">X </w:t>
      </w:r>
      <w:r w:rsidRPr="005F022F">
        <w:rPr>
          <w:rFonts w:ascii="Arial" w:eastAsia="Wingdings" w:hAnsi="Arial" w:cs="Arial"/>
          <w:i/>
          <w:szCs w:val="24"/>
        </w:rPr>
        <w:t>la casella prescelta</w:t>
      </w:r>
      <w:r w:rsidRPr="005F022F">
        <w:rPr>
          <w:rFonts w:ascii="Arial" w:eastAsia="Wingdings" w:hAnsi="Arial" w:cs="Arial"/>
          <w:i/>
          <w:sz w:val="22"/>
          <w:szCs w:val="22"/>
        </w:rPr>
        <w:t>)</w:t>
      </w:r>
    </w:p>
    <w:p w14:paraId="52994059" w14:textId="77777777" w:rsidR="001659FC" w:rsidRPr="005F022F" w:rsidRDefault="001659FC" w:rsidP="001659FC">
      <w:pPr>
        <w:autoSpaceDE w:val="0"/>
        <w:jc w:val="both"/>
        <w:rPr>
          <w:rFonts w:ascii="Arial" w:eastAsia="Wingdings" w:hAnsi="Arial" w:cs="Arial"/>
          <w:sz w:val="22"/>
          <w:szCs w:val="22"/>
        </w:rPr>
      </w:pPr>
    </w:p>
    <w:p w14:paraId="5C466528" w14:textId="77777777" w:rsidR="001659FC" w:rsidRPr="005F022F" w:rsidRDefault="001659FC" w:rsidP="001659FC">
      <w:pPr>
        <w:autoSpaceDE w:val="0"/>
        <w:ind w:left="705" w:hanging="345"/>
        <w:jc w:val="both"/>
        <w:rPr>
          <w:rFonts w:ascii="Arial" w:hAnsi="Arial" w:cs="Arial"/>
        </w:rPr>
      </w:pPr>
      <w:r w:rsidRPr="005F022F">
        <w:rPr>
          <w:rFonts w:ascii="Arial" w:eastAsia="Wingdings" w:hAnsi="Arial" w:cs="Arial"/>
          <w:sz w:val="22"/>
          <w:szCs w:val="22"/>
        </w:rPr>
        <w:t></w:t>
      </w:r>
      <w:r w:rsidRPr="005F022F">
        <w:rPr>
          <w:rFonts w:ascii="Arial" w:eastAsia="Wingdings" w:hAnsi="Arial" w:cs="Arial"/>
          <w:sz w:val="22"/>
          <w:szCs w:val="22"/>
        </w:rPr>
        <w:tab/>
        <w:t xml:space="preserve">autorizza </w:t>
      </w:r>
      <w:r w:rsidRPr="005F022F">
        <w:rPr>
          <w:rFonts w:ascii="Arial" w:eastAsia="Wingdings" w:hAnsi="Arial" w:cs="Arial"/>
          <w:sz w:val="22"/>
        </w:rPr>
        <w:t>la stazione appaltante a rilasciare copia di tutta la documentazione presentata per la partecipazione alla gara</w:t>
      </w:r>
    </w:p>
    <w:p w14:paraId="13A38CAC" w14:textId="77777777" w:rsidR="001659FC" w:rsidRPr="005F022F" w:rsidRDefault="001659FC" w:rsidP="001659FC">
      <w:pPr>
        <w:autoSpaceDE w:val="0"/>
        <w:jc w:val="center"/>
        <w:rPr>
          <w:rFonts w:ascii="Arial" w:hAnsi="Arial" w:cs="Arial"/>
        </w:rPr>
      </w:pPr>
      <w:r w:rsidRPr="005F022F">
        <w:rPr>
          <w:rFonts w:ascii="Arial" w:eastAsia="Wingdings" w:hAnsi="Arial" w:cs="Arial"/>
          <w:i/>
          <w:sz w:val="22"/>
          <w:szCs w:val="22"/>
        </w:rPr>
        <w:t>oppure</w:t>
      </w:r>
    </w:p>
    <w:p w14:paraId="04584D7F" w14:textId="77777777" w:rsidR="001659FC" w:rsidRPr="005F022F" w:rsidRDefault="001659FC" w:rsidP="001659FC">
      <w:pPr>
        <w:autoSpaceDE w:val="0"/>
        <w:ind w:left="708" w:hanging="348"/>
        <w:jc w:val="both"/>
        <w:rPr>
          <w:rFonts w:ascii="Arial" w:hAnsi="Arial" w:cs="Arial"/>
        </w:rPr>
      </w:pPr>
      <w:r w:rsidRPr="005F022F">
        <w:rPr>
          <w:rFonts w:ascii="Arial" w:eastAsia="Wingdings" w:hAnsi="Arial" w:cs="Arial"/>
          <w:sz w:val="22"/>
          <w:szCs w:val="22"/>
        </w:rPr>
        <w:t></w:t>
      </w:r>
      <w:r w:rsidRPr="005F022F">
        <w:rPr>
          <w:rFonts w:ascii="Arial" w:eastAsia="Wingdings" w:hAnsi="Arial" w:cs="Arial"/>
          <w:sz w:val="22"/>
          <w:szCs w:val="22"/>
        </w:rPr>
        <w:tab/>
        <w:t xml:space="preserve">non autorizza </w:t>
      </w:r>
      <w:r w:rsidRPr="005F022F">
        <w:rPr>
          <w:rFonts w:ascii="Arial" w:eastAsia="Wingdings" w:hAnsi="Arial" w:cs="Arial"/>
          <w:sz w:val="22"/>
        </w:rPr>
        <w:t xml:space="preserve">la stazione appaltante a rilasciare copia dell’offerta tecnica e delle spiegazioni che saranno eventualmente richieste in sede di verifica delle offerte anomale, in quanto coperte da segreto tecnico/commerciale; </w:t>
      </w:r>
      <w:r w:rsidRPr="005F022F">
        <w:rPr>
          <w:rFonts w:ascii="Arial" w:eastAsia="Wingdings" w:hAnsi="Arial" w:cs="Arial"/>
          <w:sz w:val="22"/>
          <w:u w:val="single"/>
        </w:rPr>
        <w:t>a sostegno di ciò allego motivazione adeguata e comprovata ai sensi dell’art. 53, comma 5 lett. a), del Codice</w:t>
      </w:r>
      <w:r w:rsidRPr="005F022F">
        <w:rPr>
          <w:rFonts w:ascii="Arial" w:eastAsia="Wingdings" w:hAnsi="Arial" w:cs="Arial"/>
          <w:sz w:val="22"/>
        </w:rPr>
        <w:t xml:space="preserve">; </w:t>
      </w:r>
    </w:p>
    <w:p w14:paraId="4AA1BEA7" w14:textId="77777777" w:rsidR="001659FC" w:rsidRPr="005F022F" w:rsidRDefault="001659FC" w:rsidP="001659FC">
      <w:pPr>
        <w:autoSpaceDE w:val="0"/>
        <w:jc w:val="both"/>
        <w:rPr>
          <w:rFonts w:ascii="Arial" w:eastAsia="Wingdings" w:hAnsi="Arial" w:cs="Arial"/>
          <w:sz w:val="22"/>
          <w:szCs w:val="22"/>
        </w:rPr>
      </w:pPr>
    </w:p>
    <w:p w14:paraId="3A1BEB61" w14:textId="77777777" w:rsidR="001659FC"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sz w:val="22"/>
          <w:szCs w:val="22"/>
        </w:rPr>
        <w:t xml:space="preserve">di essere informato </w:t>
      </w:r>
      <w:r w:rsidRPr="005F022F">
        <w:rPr>
          <w:rFonts w:ascii="Arial" w:hAnsi="Arial" w:cs="Arial"/>
          <w:sz w:val="22"/>
        </w:rPr>
        <w:t>di quanto previsto dall’informativa sul trattamento dei dati personali (art. 13 Regolamento UE 2016/679)</w:t>
      </w:r>
      <w:r w:rsidRPr="005F022F">
        <w:rPr>
          <w:rFonts w:ascii="Arial" w:eastAsia="Wingdings" w:hAnsi="Arial" w:cs="Arial"/>
          <w:sz w:val="22"/>
          <w:szCs w:val="22"/>
        </w:rPr>
        <w:t>;</w:t>
      </w:r>
      <w:bookmarkStart w:id="2" w:name="_Ref496787048"/>
    </w:p>
    <w:p w14:paraId="5C21B27E" w14:textId="77777777" w:rsidR="001659FC" w:rsidRPr="005F022F" w:rsidRDefault="001659FC" w:rsidP="001659FC">
      <w:pPr>
        <w:autoSpaceDE w:val="0"/>
        <w:jc w:val="both"/>
        <w:rPr>
          <w:rFonts w:ascii="Arial" w:eastAsia="Wingdings" w:hAnsi="Arial" w:cs="Arial"/>
          <w:i/>
          <w:sz w:val="22"/>
          <w:szCs w:val="22"/>
        </w:rPr>
      </w:pPr>
    </w:p>
    <w:p w14:paraId="13C965D7" w14:textId="77777777" w:rsidR="00707445" w:rsidRPr="005F022F" w:rsidRDefault="001659FC" w:rsidP="001659FC">
      <w:pPr>
        <w:numPr>
          <w:ilvl w:val="0"/>
          <w:numId w:val="44"/>
        </w:numPr>
        <w:tabs>
          <w:tab w:val="left" w:pos="360"/>
        </w:tabs>
        <w:suppressAutoHyphens/>
        <w:autoSpaceDE w:val="0"/>
        <w:jc w:val="both"/>
        <w:rPr>
          <w:rFonts w:ascii="Arial" w:hAnsi="Arial" w:cs="Arial"/>
        </w:rPr>
      </w:pPr>
      <w:r w:rsidRPr="005F022F">
        <w:rPr>
          <w:rFonts w:ascii="Arial" w:eastAsia="Wingdings" w:hAnsi="Arial" w:cs="Arial"/>
          <w:i/>
          <w:sz w:val="22"/>
          <w:szCs w:val="22"/>
        </w:rPr>
        <w:lastRenderedPageBreak/>
        <w:t>(compilare in caso di operatori economici ammessi al concordato preventivo con continuità aziendale di cui all’art. 186 bis del R.D. 16 marzo 1942, n. 267)</w:t>
      </w:r>
      <w:r w:rsidRPr="005F022F">
        <w:rPr>
          <w:rFonts w:ascii="Arial" w:eastAsia="Wingdings" w:hAnsi="Arial" w:cs="Arial"/>
          <w:sz w:val="22"/>
          <w:szCs w:val="22"/>
        </w:rPr>
        <w:t xml:space="preserve"> ad integrazione di quanto indicato nella parte III, sez. C, lett. d) del DGUE, che gli estremi del </w:t>
      </w:r>
      <w:r w:rsidRPr="005F022F">
        <w:rPr>
          <w:rFonts w:ascii="Arial" w:eastAsia="Wingdings" w:hAnsi="Arial" w:cs="Arial"/>
          <w:iCs/>
          <w:sz w:val="22"/>
          <w:szCs w:val="22"/>
        </w:rPr>
        <w:t xml:space="preserve">provvedimento di ammissione al concordato e del provvedimento di autorizzazione a partecipare alle gare sono </w:t>
      </w:r>
      <w:r w:rsidRPr="005F022F">
        <w:rPr>
          <w:rFonts w:ascii="Arial" w:eastAsia="Wingdings" w:hAnsi="Arial" w:cs="Arial"/>
          <w:sz w:val="22"/>
          <w:szCs w:val="22"/>
        </w:rPr>
        <w:t xml:space="preserve">i seguenti: </w:t>
      </w:r>
    </w:p>
    <w:p w14:paraId="3054A952" w14:textId="77777777" w:rsidR="00707445" w:rsidRPr="005F022F" w:rsidRDefault="00707445" w:rsidP="00707445">
      <w:pPr>
        <w:pStyle w:val="ListParagraph"/>
        <w:rPr>
          <w:rFonts w:ascii="Arial" w:eastAsia="Wingdings" w:hAnsi="Arial" w:cs="Arial"/>
          <w:sz w:val="22"/>
          <w:szCs w:val="22"/>
        </w:rPr>
      </w:pPr>
    </w:p>
    <w:p w14:paraId="3AF07BD1" w14:textId="77777777" w:rsidR="001659FC" w:rsidRPr="005F022F" w:rsidRDefault="001659FC" w:rsidP="001659FC">
      <w:pPr>
        <w:autoSpaceDE w:val="0"/>
        <w:ind w:firstLine="360"/>
        <w:jc w:val="both"/>
        <w:rPr>
          <w:rFonts w:ascii="Arial" w:hAnsi="Arial" w:cs="Arial"/>
        </w:rPr>
      </w:pPr>
      <w:r w:rsidRPr="005F022F">
        <w:rPr>
          <w:rFonts w:ascii="Arial" w:eastAsia="Wingdings" w:hAnsi="Arial" w:cs="Arial"/>
          <w:sz w:val="22"/>
          <w:szCs w:val="22"/>
        </w:rPr>
        <w:t>____________________________________________________________________________________</w:t>
      </w:r>
    </w:p>
    <w:p w14:paraId="36CAD047" w14:textId="77777777" w:rsidR="001659FC" w:rsidRPr="005F022F" w:rsidRDefault="001659FC" w:rsidP="001659FC">
      <w:pPr>
        <w:autoSpaceDE w:val="0"/>
        <w:ind w:firstLine="360"/>
        <w:jc w:val="both"/>
        <w:rPr>
          <w:rFonts w:ascii="Arial" w:eastAsia="Wingdings" w:hAnsi="Arial" w:cs="Arial"/>
          <w:sz w:val="22"/>
          <w:szCs w:val="22"/>
        </w:rPr>
      </w:pPr>
    </w:p>
    <w:p w14:paraId="1DA4F4FC" w14:textId="77777777" w:rsidR="00707445" w:rsidRPr="005F022F" w:rsidRDefault="001659FC" w:rsidP="001659FC">
      <w:pPr>
        <w:autoSpaceDE w:val="0"/>
        <w:ind w:left="360"/>
        <w:jc w:val="both"/>
        <w:rPr>
          <w:rFonts w:ascii="Arial" w:eastAsia="Wingdings" w:hAnsi="Arial" w:cs="Arial"/>
          <w:iCs/>
          <w:sz w:val="22"/>
          <w:szCs w:val="22"/>
        </w:rPr>
      </w:pPr>
      <w:r w:rsidRPr="005F022F">
        <w:rPr>
          <w:rFonts w:ascii="Arial" w:eastAsia="Wingdings" w:hAnsi="Arial" w:cs="Arial"/>
          <w:iCs/>
          <w:sz w:val="22"/>
          <w:szCs w:val="22"/>
        </w:rPr>
        <w:t>rilasciati dal Tribunale di</w:t>
      </w:r>
    </w:p>
    <w:p w14:paraId="5C571C12" w14:textId="77777777" w:rsidR="00707445" w:rsidRPr="005F022F" w:rsidRDefault="00707445" w:rsidP="001659FC">
      <w:pPr>
        <w:autoSpaceDE w:val="0"/>
        <w:ind w:left="360"/>
        <w:jc w:val="both"/>
        <w:rPr>
          <w:rFonts w:ascii="Arial" w:eastAsia="Wingdings" w:hAnsi="Arial" w:cs="Arial"/>
          <w:iCs/>
          <w:sz w:val="22"/>
          <w:szCs w:val="22"/>
        </w:rPr>
      </w:pPr>
    </w:p>
    <w:p w14:paraId="14DCC50B" w14:textId="77777777" w:rsidR="001659FC" w:rsidRPr="005F022F" w:rsidRDefault="00707445" w:rsidP="001659FC">
      <w:pPr>
        <w:autoSpaceDE w:val="0"/>
        <w:ind w:left="360"/>
        <w:jc w:val="both"/>
        <w:rPr>
          <w:rFonts w:ascii="Arial" w:hAnsi="Arial" w:cs="Arial"/>
        </w:rPr>
      </w:pPr>
      <w:r w:rsidRPr="005F022F">
        <w:rPr>
          <w:rFonts w:ascii="Arial" w:eastAsia="Wingdings" w:hAnsi="Arial" w:cs="Arial"/>
          <w:sz w:val="22"/>
          <w:szCs w:val="22"/>
        </w:rPr>
        <w:t>____________________________________________________________________________________</w:t>
      </w:r>
    </w:p>
    <w:p w14:paraId="747FFD0D" w14:textId="77777777" w:rsidR="001659FC" w:rsidRPr="005F022F" w:rsidRDefault="001659FC" w:rsidP="001659FC">
      <w:pPr>
        <w:autoSpaceDE w:val="0"/>
        <w:ind w:left="360"/>
        <w:jc w:val="both"/>
        <w:rPr>
          <w:rFonts w:ascii="Arial" w:eastAsia="Wingdings" w:hAnsi="Arial" w:cs="Arial"/>
          <w:sz w:val="22"/>
          <w:szCs w:val="22"/>
        </w:rPr>
      </w:pPr>
    </w:p>
    <w:p w14:paraId="6D1BD58E" w14:textId="77777777" w:rsidR="001659FC" w:rsidRPr="005F022F" w:rsidRDefault="001659FC" w:rsidP="001659FC">
      <w:pPr>
        <w:autoSpaceDE w:val="0"/>
        <w:ind w:left="360"/>
        <w:jc w:val="both"/>
        <w:rPr>
          <w:rFonts w:ascii="Arial" w:hAnsi="Arial" w:cs="Arial"/>
        </w:rPr>
      </w:pPr>
      <w:r w:rsidRPr="005F022F">
        <w:rPr>
          <w:rFonts w:ascii="Arial" w:eastAsia="Wingdings" w:hAnsi="Arial" w:cs="Arial"/>
          <w:i/>
          <w:sz w:val="22"/>
          <w:szCs w:val="22"/>
        </w:rPr>
        <w:t>(la seguente dichiarazione vale solo in caso di partecipazione in RTI)</w:t>
      </w:r>
      <w:r w:rsidRPr="005F022F">
        <w:rPr>
          <w:rFonts w:ascii="Arial" w:eastAsia="Wingdings" w:hAnsi="Arial" w:cs="Arial"/>
          <w:sz w:val="22"/>
          <w:szCs w:val="22"/>
        </w:rPr>
        <w:t xml:space="preserve"> nonché di non partecipare alla gara quale mandataria di un raggruppamento temporaneo di imprese e che le altre imprese aderenti al raggruppamento non sono assoggettate ad una procedura concorsuale ai sensi dell’art. 186 </w:t>
      </w:r>
      <w:r w:rsidRPr="005F022F">
        <w:rPr>
          <w:rFonts w:ascii="Arial" w:eastAsia="Wingdings" w:hAnsi="Arial" w:cs="Arial"/>
          <w:i/>
          <w:sz w:val="22"/>
          <w:szCs w:val="22"/>
        </w:rPr>
        <w:t>bis,</w:t>
      </w:r>
      <w:r w:rsidRPr="005F022F">
        <w:rPr>
          <w:rFonts w:ascii="Arial" w:eastAsia="Wingdings" w:hAnsi="Arial" w:cs="Arial"/>
          <w:sz w:val="22"/>
          <w:szCs w:val="22"/>
        </w:rPr>
        <w:t xml:space="preserve"> comma 6 del</w:t>
      </w:r>
      <w:bookmarkEnd w:id="2"/>
      <w:r w:rsidRPr="005F022F">
        <w:rPr>
          <w:rFonts w:ascii="Arial" w:eastAsia="Wingdings" w:hAnsi="Arial" w:cs="Arial"/>
          <w:sz w:val="22"/>
          <w:szCs w:val="22"/>
        </w:rPr>
        <w:t xml:space="preserve"> R.D. 16 marzo 1942, n. 267;</w:t>
      </w:r>
    </w:p>
    <w:p w14:paraId="5FDC8FE9" w14:textId="77777777" w:rsidR="001659FC" w:rsidRPr="005F022F" w:rsidRDefault="001659FC" w:rsidP="001659FC">
      <w:pPr>
        <w:autoSpaceDE w:val="0"/>
        <w:jc w:val="both"/>
        <w:rPr>
          <w:rFonts w:ascii="Arial" w:eastAsia="Wingdings" w:hAnsi="Arial" w:cs="Arial"/>
          <w:bCs/>
          <w:iCs/>
          <w:sz w:val="22"/>
          <w:szCs w:val="22"/>
        </w:rPr>
      </w:pPr>
    </w:p>
    <w:p w14:paraId="2B89CA11" w14:textId="77777777" w:rsidR="001659FC" w:rsidRPr="005F022F" w:rsidRDefault="001659FC" w:rsidP="0025106B">
      <w:pPr>
        <w:widowControl w:val="0"/>
        <w:spacing w:line="240" w:lineRule="exact"/>
        <w:jc w:val="both"/>
        <w:rPr>
          <w:rFonts w:ascii="Arial" w:hAnsi="Arial" w:cs="Arial"/>
          <w:snapToGrid w:val="0"/>
          <w:sz w:val="22"/>
          <w:szCs w:val="22"/>
        </w:rPr>
      </w:pPr>
    </w:p>
    <w:p w14:paraId="6019C1A5" w14:textId="77777777" w:rsidR="00077BDA" w:rsidRPr="005F022F" w:rsidRDefault="00077BDA" w:rsidP="000F189F">
      <w:pPr>
        <w:widowControl w:val="0"/>
        <w:spacing w:line="220" w:lineRule="exact"/>
        <w:jc w:val="center"/>
        <w:rPr>
          <w:rFonts w:ascii="Arial" w:hAnsi="Arial" w:cs="Arial"/>
          <w:b/>
          <w:bCs/>
          <w:noProof/>
          <w:sz w:val="22"/>
          <w:szCs w:val="22"/>
          <w:u w:val="single"/>
        </w:rPr>
      </w:pPr>
      <w:r w:rsidRPr="005F022F">
        <w:rPr>
          <w:rFonts w:ascii="Arial" w:hAnsi="Arial" w:cs="Arial"/>
          <w:b/>
          <w:bCs/>
          <w:noProof/>
          <w:sz w:val="22"/>
          <w:szCs w:val="22"/>
          <w:u w:val="single"/>
        </w:rPr>
        <w:t>ALLEGA</w:t>
      </w:r>
    </w:p>
    <w:p w14:paraId="5726BE1E" w14:textId="77777777" w:rsidR="00B73D21" w:rsidRPr="005F022F" w:rsidRDefault="00B73D21" w:rsidP="00707445">
      <w:pPr>
        <w:widowControl w:val="0"/>
        <w:spacing w:line="220" w:lineRule="exact"/>
        <w:rPr>
          <w:rFonts w:ascii="Arial" w:hAnsi="Arial" w:cs="Arial"/>
          <w:b/>
          <w:bCs/>
          <w:noProof/>
          <w:sz w:val="22"/>
          <w:szCs w:val="22"/>
          <w:u w:val="single"/>
        </w:rPr>
      </w:pPr>
    </w:p>
    <w:p w14:paraId="04586350" w14:textId="77777777" w:rsidR="00D217FA" w:rsidRPr="005F022F" w:rsidRDefault="00A01FB0" w:rsidP="000F189F">
      <w:pPr>
        <w:widowControl w:val="0"/>
        <w:numPr>
          <w:ilvl w:val="0"/>
          <w:numId w:val="42"/>
        </w:numPr>
        <w:spacing w:line="220" w:lineRule="exact"/>
        <w:ind w:left="284" w:hanging="284"/>
        <w:jc w:val="both"/>
        <w:rPr>
          <w:rFonts w:ascii="Arial" w:hAnsi="Arial" w:cs="Arial"/>
          <w:snapToGrid w:val="0"/>
          <w:sz w:val="22"/>
          <w:szCs w:val="22"/>
        </w:rPr>
      </w:pPr>
      <w:r w:rsidRPr="005F022F">
        <w:rPr>
          <w:rFonts w:ascii="Arial" w:hAnsi="Arial" w:cs="Arial"/>
          <w:snapToGrid w:val="0"/>
          <w:sz w:val="22"/>
          <w:szCs w:val="22"/>
        </w:rPr>
        <w:t xml:space="preserve">(nel </w:t>
      </w:r>
      <w:r w:rsidR="00D217FA" w:rsidRPr="005F022F">
        <w:rPr>
          <w:rFonts w:ascii="Arial" w:hAnsi="Arial" w:cs="Arial"/>
          <w:snapToGrid w:val="0"/>
          <w:sz w:val="22"/>
          <w:szCs w:val="22"/>
        </w:rPr>
        <w:t xml:space="preserve">caso in cui la documentazione prodotta per la partecipazione alla gara venga sottoscritta da un procuratore dell’impresa): </w:t>
      </w:r>
      <w:r w:rsidR="00517846" w:rsidRPr="005F022F">
        <w:rPr>
          <w:rFonts w:ascii="Arial" w:hAnsi="Arial" w:cs="Arial"/>
          <w:snapToGrid w:val="0"/>
          <w:sz w:val="22"/>
          <w:szCs w:val="22"/>
        </w:rPr>
        <w:t xml:space="preserve">originale o </w:t>
      </w:r>
      <w:r w:rsidR="00D217FA" w:rsidRPr="005F022F">
        <w:rPr>
          <w:rFonts w:ascii="Arial" w:hAnsi="Arial" w:cs="Arial"/>
          <w:snapToGrid w:val="0"/>
          <w:sz w:val="22"/>
          <w:szCs w:val="22"/>
        </w:rPr>
        <w:t>copia</w:t>
      </w:r>
      <w:r w:rsidR="00517846" w:rsidRPr="005F022F">
        <w:rPr>
          <w:rFonts w:ascii="Arial" w:hAnsi="Arial" w:cs="Arial"/>
          <w:snapToGrid w:val="0"/>
          <w:sz w:val="22"/>
          <w:szCs w:val="22"/>
        </w:rPr>
        <w:t xml:space="preserve"> conforme</w:t>
      </w:r>
      <w:r w:rsidR="00D217FA" w:rsidRPr="005F022F">
        <w:rPr>
          <w:rFonts w:ascii="Arial" w:hAnsi="Arial" w:cs="Arial"/>
          <w:snapToGrid w:val="0"/>
          <w:sz w:val="22"/>
          <w:szCs w:val="22"/>
        </w:rPr>
        <w:t xml:space="preserve"> della procura (generale o speciale) attestante i poteri del sottoscrittore</w:t>
      </w:r>
      <w:r w:rsidR="0028291F" w:rsidRPr="005F022F">
        <w:rPr>
          <w:rFonts w:ascii="Arial" w:hAnsi="Arial" w:cs="Arial"/>
          <w:snapToGrid w:val="0"/>
          <w:sz w:val="22"/>
          <w:szCs w:val="22"/>
        </w:rPr>
        <w:t>;</w:t>
      </w:r>
    </w:p>
    <w:p w14:paraId="4DE6A271" w14:textId="77777777" w:rsidR="0071254D" w:rsidRPr="005F022F" w:rsidRDefault="0028291F" w:rsidP="000F189F">
      <w:pPr>
        <w:widowControl w:val="0"/>
        <w:numPr>
          <w:ilvl w:val="0"/>
          <w:numId w:val="42"/>
        </w:numPr>
        <w:spacing w:line="220" w:lineRule="exact"/>
        <w:ind w:left="284" w:hanging="284"/>
        <w:jc w:val="both"/>
        <w:rPr>
          <w:rFonts w:ascii="Arial" w:hAnsi="Arial" w:cs="Arial"/>
          <w:snapToGrid w:val="0"/>
          <w:sz w:val="22"/>
          <w:szCs w:val="22"/>
        </w:rPr>
      </w:pPr>
      <w:r w:rsidRPr="005F022F">
        <w:rPr>
          <w:rFonts w:ascii="Arial" w:hAnsi="Arial" w:cs="Arial"/>
          <w:snapToGrid w:val="0"/>
          <w:sz w:val="22"/>
          <w:szCs w:val="22"/>
        </w:rPr>
        <w:t>(</w:t>
      </w:r>
      <w:r w:rsidR="00A31B2F" w:rsidRPr="005F022F">
        <w:rPr>
          <w:rFonts w:ascii="Arial" w:hAnsi="Arial" w:cs="Arial"/>
          <w:snapToGrid w:val="0"/>
          <w:sz w:val="22"/>
          <w:szCs w:val="22"/>
        </w:rPr>
        <w:t>n</w:t>
      </w:r>
      <w:r w:rsidR="00824873" w:rsidRPr="005F022F">
        <w:rPr>
          <w:rFonts w:ascii="Arial" w:hAnsi="Arial" w:cs="Arial"/>
          <w:snapToGrid w:val="0"/>
          <w:sz w:val="22"/>
          <w:szCs w:val="22"/>
        </w:rPr>
        <w:t>el</w:t>
      </w:r>
      <w:r w:rsidRPr="005F022F">
        <w:rPr>
          <w:rFonts w:ascii="Arial" w:hAnsi="Arial" w:cs="Arial"/>
          <w:snapToGrid w:val="0"/>
          <w:sz w:val="22"/>
          <w:szCs w:val="22"/>
        </w:rPr>
        <w:t xml:space="preserve"> caso di ATI</w:t>
      </w:r>
      <w:r w:rsidR="00EF1777" w:rsidRPr="005F022F">
        <w:rPr>
          <w:rFonts w:ascii="Arial" w:hAnsi="Arial" w:cs="Arial"/>
          <w:snapToGrid w:val="0"/>
          <w:sz w:val="22"/>
          <w:szCs w:val="22"/>
        </w:rPr>
        <w:t xml:space="preserve">, </w:t>
      </w:r>
      <w:r w:rsidR="00A31B2F" w:rsidRPr="005F022F">
        <w:rPr>
          <w:rFonts w:ascii="Arial" w:hAnsi="Arial" w:cs="Arial"/>
          <w:snapToGrid w:val="0"/>
          <w:sz w:val="22"/>
          <w:szCs w:val="22"/>
        </w:rPr>
        <w:t>consorzio ordinario</w:t>
      </w:r>
      <w:r w:rsidR="00F53D89" w:rsidRPr="005F022F">
        <w:rPr>
          <w:rFonts w:ascii="Arial" w:hAnsi="Arial" w:cs="Arial"/>
          <w:snapToGrid w:val="0"/>
          <w:sz w:val="22"/>
          <w:szCs w:val="22"/>
        </w:rPr>
        <w:t>, coassicurazione già costituiti</w:t>
      </w:r>
      <w:r w:rsidRPr="005F022F">
        <w:rPr>
          <w:rFonts w:ascii="Arial" w:hAnsi="Arial" w:cs="Arial"/>
          <w:snapToGrid w:val="0"/>
          <w:sz w:val="22"/>
          <w:szCs w:val="22"/>
        </w:rPr>
        <w:t xml:space="preserve">): </w:t>
      </w:r>
      <w:r w:rsidR="001078E4" w:rsidRPr="005F022F">
        <w:rPr>
          <w:rFonts w:ascii="Arial" w:hAnsi="Arial" w:cs="Arial"/>
          <w:snapToGrid w:val="0"/>
          <w:sz w:val="22"/>
          <w:szCs w:val="22"/>
        </w:rPr>
        <w:t>copia autentica</w:t>
      </w:r>
      <w:r w:rsidR="00A31B2F" w:rsidRPr="005F022F">
        <w:rPr>
          <w:rFonts w:ascii="Arial" w:hAnsi="Arial" w:cs="Arial"/>
          <w:snapToGrid w:val="0"/>
          <w:sz w:val="22"/>
          <w:szCs w:val="22"/>
        </w:rPr>
        <w:t xml:space="preserve"> del mandato collettivo speciale irrevocabile con rappresentanza conferito alla mandataria</w:t>
      </w:r>
      <w:r w:rsidR="007E69C4" w:rsidRPr="005F022F">
        <w:rPr>
          <w:rFonts w:ascii="Arial" w:hAnsi="Arial" w:cs="Arial"/>
          <w:snapToGrid w:val="0"/>
          <w:sz w:val="22"/>
          <w:szCs w:val="22"/>
        </w:rPr>
        <w:t>/delegataria</w:t>
      </w:r>
      <w:r w:rsidR="00A31B2F" w:rsidRPr="005F022F">
        <w:rPr>
          <w:rFonts w:ascii="Arial" w:hAnsi="Arial" w:cs="Arial"/>
          <w:snapToGrid w:val="0"/>
          <w:sz w:val="22"/>
          <w:szCs w:val="22"/>
        </w:rPr>
        <w:t xml:space="preserve"> ovvero dell’atto costitutivo del consorzio.</w:t>
      </w:r>
    </w:p>
    <w:p w14:paraId="23F2B39A" w14:textId="77777777" w:rsidR="0028291F" w:rsidRPr="005F022F" w:rsidRDefault="0028291F" w:rsidP="005B0FDE">
      <w:pPr>
        <w:widowControl w:val="0"/>
        <w:spacing w:line="200" w:lineRule="atLeast"/>
        <w:jc w:val="both"/>
        <w:rPr>
          <w:rFonts w:ascii="Arial" w:hAnsi="Arial" w:cs="Arial"/>
          <w:snapToGrid w:val="0"/>
          <w:sz w:val="22"/>
          <w:szCs w:val="22"/>
        </w:rPr>
      </w:pPr>
    </w:p>
    <w:p w14:paraId="30E0D9A9" w14:textId="77777777" w:rsidR="005C26D5" w:rsidRPr="005F022F" w:rsidRDefault="009845E5" w:rsidP="005B0FDE">
      <w:pPr>
        <w:widowControl w:val="0"/>
        <w:spacing w:line="200" w:lineRule="atLeast"/>
        <w:rPr>
          <w:rFonts w:ascii="Arial" w:hAnsi="Arial" w:cs="Arial"/>
          <w:snapToGrid w:val="0"/>
          <w:sz w:val="22"/>
          <w:szCs w:val="22"/>
        </w:rPr>
      </w:pPr>
      <w:r w:rsidRPr="005F022F">
        <w:rPr>
          <w:rFonts w:ascii="Arial" w:hAnsi="Arial" w:cs="Arial"/>
          <w:snapToGrid w:val="0"/>
          <w:sz w:val="22"/>
          <w:szCs w:val="22"/>
        </w:rPr>
        <w:t>___________________</w:t>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00B73D21" w:rsidRPr="005F022F">
        <w:rPr>
          <w:rFonts w:ascii="Arial" w:hAnsi="Arial" w:cs="Arial"/>
          <w:snapToGrid w:val="0"/>
          <w:sz w:val="22"/>
          <w:szCs w:val="22"/>
        </w:rPr>
        <w:t xml:space="preserve">      </w:t>
      </w:r>
    </w:p>
    <w:p w14:paraId="3D0B0382" w14:textId="77777777" w:rsidR="005C26D5" w:rsidRPr="005F022F" w:rsidRDefault="00707445" w:rsidP="005B0FDE">
      <w:pPr>
        <w:widowControl w:val="0"/>
        <w:spacing w:line="200" w:lineRule="atLeast"/>
        <w:rPr>
          <w:rFonts w:ascii="Arial" w:hAnsi="Arial" w:cs="Arial"/>
          <w:snapToGrid w:val="0"/>
          <w:sz w:val="22"/>
          <w:szCs w:val="22"/>
        </w:rPr>
      </w:pPr>
      <w:r w:rsidRPr="005F022F">
        <w:rPr>
          <w:rFonts w:ascii="Arial" w:hAnsi="Arial" w:cs="Arial"/>
          <w:snapToGrid w:val="0"/>
          <w:sz w:val="22"/>
          <w:szCs w:val="22"/>
        </w:rPr>
        <w:t xml:space="preserve">         </w:t>
      </w:r>
      <w:r w:rsidR="005C26D5" w:rsidRPr="005F022F">
        <w:rPr>
          <w:rFonts w:ascii="Arial" w:hAnsi="Arial" w:cs="Arial"/>
          <w:snapToGrid w:val="0"/>
          <w:sz w:val="22"/>
          <w:szCs w:val="22"/>
        </w:rPr>
        <w:t>(luogo e data)</w:t>
      </w:r>
    </w:p>
    <w:p w14:paraId="6A926745" w14:textId="77777777" w:rsidR="005C26D5" w:rsidRPr="005F022F" w:rsidRDefault="005C26D5" w:rsidP="005B0FDE">
      <w:pPr>
        <w:widowControl w:val="0"/>
        <w:spacing w:line="200" w:lineRule="atLeast"/>
        <w:rPr>
          <w:rFonts w:ascii="Arial" w:hAnsi="Arial" w:cs="Arial"/>
          <w:snapToGrid w:val="0"/>
          <w:sz w:val="22"/>
          <w:szCs w:val="22"/>
        </w:rPr>
      </w:pPr>
    </w:p>
    <w:p w14:paraId="0D90A221" w14:textId="77777777" w:rsidR="00077BDA" w:rsidRPr="005F022F" w:rsidRDefault="00077BDA" w:rsidP="005C26D5">
      <w:pPr>
        <w:widowControl w:val="0"/>
        <w:spacing w:line="200" w:lineRule="atLeast"/>
        <w:ind w:left="5760" w:firstLine="720"/>
        <w:rPr>
          <w:rFonts w:ascii="Arial" w:hAnsi="Arial" w:cs="Arial"/>
          <w:snapToGrid w:val="0"/>
          <w:sz w:val="22"/>
          <w:szCs w:val="22"/>
        </w:rPr>
      </w:pPr>
      <w:r w:rsidRPr="005F022F">
        <w:rPr>
          <w:rFonts w:ascii="Arial" w:hAnsi="Arial" w:cs="Arial"/>
          <w:snapToGrid w:val="0"/>
          <w:sz w:val="22"/>
          <w:szCs w:val="22"/>
        </w:rPr>
        <w:t>Il/La dichiarante</w:t>
      </w:r>
    </w:p>
    <w:p w14:paraId="00A87A39" w14:textId="77777777" w:rsidR="005C26D5" w:rsidRPr="005F022F" w:rsidRDefault="005C26D5" w:rsidP="005C26D5">
      <w:pPr>
        <w:widowControl w:val="0"/>
        <w:spacing w:line="200" w:lineRule="atLeast"/>
        <w:ind w:left="5760" w:firstLine="720"/>
        <w:rPr>
          <w:rFonts w:ascii="Arial" w:hAnsi="Arial" w:cs="Arial"/>
          <w:snapToGrid w:val="0"/>
          <w:sz w:val="22"/>
          <w:szCs w:val="22"/>
        </w:rPr>
      </w:pPr>
      <w:r w:rsidRPr="005F022F">
        <w:rPr>
          <w:rFonts w:ascii="Arial" w:hAnsi="Arial" w:cs="Arial"/>
          <w:snapToGrid w:val="0"/>
          <w:sz w:val="22"/>
          <w:szCs w:val="22"/>
        </w:rPr>
        <w:t xml:space="preserve">  (</w:t>
      </w:r>
      <w:r w:rsidRPr="005F022F">
        <w:rPr>
          <w:rFonts w:ascii="Arial" w:hAnsi="Arial" w:cs="Arial"/>
          <w:i/>
          <w:iCs/>
          <w:snapToGrid w:val="0"/>
          <w:sz w:val="22"/>
          <w:szCs w:val="22"/>
        </w:rPr>
        <w:t>firma digitale</w:t>
      </w:r>
      <w:r w:rsidRPr="005F022F">
        <w:rPr>
          <w:rFonts w:ascii="Arial" w:hAnsi="Arial" w:cs="Arial"/>
          <w:snapToGrid w:val="0"/>
          <w:sz w:val="22"/>
          <w:szCs w:val="22"/>
        </w:rPr>
        <w:t>)</w:t>
      </w:r>
    </w:p>
    <w:p w14:paraId="5A6592F4" w14:textId="77777777" w:rsidR="00B5718D" w:rsidRPr="005F022F" w:rsidRDefault="00B5718D" w:rsidP="00B5718D">
      <w:pPr>
        <w:widowControl w:val="0"/>
        <w:tabs>
          <w:tab w:val="left" w:pos="426"/>
        </w:tabs>
        <w:spacing w:line="200" w:lineRule="atLeast"/>
        <w:rPr>
          <w:rFonts w:ascii="Arial" w:hAnsi="Arial" w:cs="Arial"/>
          <w:snapToGrid w:val="0"/>
          <w:sz w:val="22"/>
          <w:szCs w:val="22"/>
        </w:rPr>
      </w:pPr>
      <w:r w:rsidRPr="005F022F">
        <w:rPr>
          <w:rFonts w:ascii="Arial" w:hAnsi="Arial" w:cs="Arial"/>
          <w:snapToGrid w:val="0"/>
          <w:sz w:val="22"/>
          <w:szCs w:val="22"/>
        </w:rPr>
        <w:tab/>
      </w:r>
    </w:p>
    <w:p w14:paraId="05C387F7" w14:textId="77777777" w:rsidR="006E2A16" w:rsidRPr="005F022F" w:rsidRDefault="00077BDA" w:rsidP="000F189F">
      <w:pPr>
        <w:widowControl w:val="0"/>
        <w:spacing w:line="240" w:lineRule="exact"/>
        <w:ind w:left="2160" w:hanging="2160"/>
        <w:rPr>
          <w:rFonts w:ascii="Arial" w:hAnsi="Arial" w:cs="Arial"/>
          <w:snapToGrid w:val="0"/>
          <w:sz w:val="22"/>
          <w:szCs w:val="22"/>
        </w:rPr>
      </w:pPr>
      <w:r w:rsidRPr="005F022F">
        <w:rPr>
          <w:rFonts w:ascii="Arial" w:hAnsi="Arial" w:cs="Arial"/>
          <w:snapToGrid w:val="0"/>
          <w:sz w:val="22"/>
          <w:szCs w:val="22"/>
        </w:rPr>
        <w:t xml:space="preserve">       </w:t>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r>
      <w:r w:rsidRPr="005F022F">
        <w:rPr>
          <w:rFonts w:ascii="Arial" w:hAnsi="Arial" w:cs="Arial"/>
          <w:snapToGrid w:val="0"/>
          <w:sz w:val="22"/>
          <w:szCs w:val="22"/>
        </w:rPr>
        <w:tab/>
        <w:t xml:space="preserve"> </w:t>
      </w:r>
    </w:p>
    <w:p w14:paraId="3943CE32" w14:textId="77777777" w:rsidR="0025106B" w:rsidRPr="005F022F" w:rsidRDefault="0025106B" w:rsidP="000F189F">
      <w:pPr>
        <w:pStyle w:val="Corpodeltesto"/>
        <w:tabs>
          <w:tab w:val="left" w:pos="851"/>
          <w:tab w:val="left" w:pos="1375"/>
        </w:tabs>
        <w:autoSpaceDE w:val="0"/>
        <w:autoSpaceDN w:val="0"/>
        <w:adjustRightInd w:val="0"/>
        <w:spacing w:line="240" w:lineRule="exact"/>
        <w:rPr>
          <w:rFonts w:ascii="Arial" w:hAnsi="Arial" w:cs="Arial"/>
          <w:b/>
          <w:i/>
          <w:noProof/>
          <w:szCs w:val="22"/>
        </w:rPr>
      </w:pPr>
    </w:p>
    <w:p w14:paraId="794A283B" w14:textId="77777777" w:rsidR="000F189F" w:rsidRPr="005F022F" w:rsidRDefault="000F189F" w:rsidP="000F189F">
      <w:pPr>
        <w:pStyle w:val="Corpodeltesto"/>
        <w:tabs>
          <w:tab w:val="left" w:pos="851"/>
          <w:tab w:val="left" w:pos="1375"/>
        </w:tabs>
        <w:autoSpaceDE w:val="0"/>
        <w:autoSpaceDN w:val="0"/>
        <w:adjustRightInd w:val="0"/>
        <w:spacing w:line="240" w:lineRule="exact"/>
        <w:rPr>
          <w:rFonts w:ascii="Arial" w:hAnsi="Arial" w:cs="Arial"/>
          <w:b/>
          <w:i/>
          <w:noProof/>
          <w:sz w:val="18"/>
          <w:szCs w:val="18"/>
        </w:rPr>
      </w:pPr>
    </w:p>
    <w:p w14:paraId="2CF657FF" w14:textId="77777777" w:rsidR="000F189F" w:rsidRPr="005F022F" w:rsidRDefault="006E2A16" w:rsidP="000F189F">
      <w:pPr>
        <w:pStyle w:val="Corpodeltesto"/>
        <w:tabs>
          <w:tab w:val="left" w:pos="851"/>
          <w:tab w:val="left" w:pos="1375"/>
        </w:tabs>
        <w:autoSpaceDE w:val="0"/>
        <w:autoSpaceDN w:val="0"/>
        <w:adjustRightInd w:val="0"/>
        <w:spacing w:line="260" w:lineRule="exact"/>
        <w:rPr>
          <w:rFonts w:ascii="Arial" w:hAnsi="Arial" w:cs="Arial"/>
          <w:b/>
          <w:noProof/>
          <w:sz w:val="18"/>
          <w:szCs w:val="18"/>
        </w:rPr>
      </w:pPr>
      <w:r w:rsidRPr="005F022F">
        <w:rPr>
          <w:rFonts w:ascii="Arial" w:hAnsi="Arial" w:cs="Arial"/>
          <w:b/>
          <w:i/>
          <w:noProof/>
          <w:sz w:val="18"/>
          <w:szCs w:val="18"/>
        </w:rPr>
        <w:t>Nel caso di raggrup</w:t>
      </w:r>
      <w:r w:rsidR="002B3F0D" w:rsidRPr="005F022F">
        <w:rPr>
          <w:rFonts w:ascii="Arial" w:hAnsi="Arial" w:cs="Arial"/>
          <w:b/>
          <w:i/>
          <w:noProof/>
          <w:sz w:val="18"/>
          <w:szCs w:val="18"/>
        </w:rPr>
        <w:t>pamenti temporanei di imprese (R</w:t>
      </w:r>
      <w:r w:rsidRPr="005F022F">
        <w:rPr>
          <w:rFonts w:ascii="Arial" w:hAnsi="Arial" w:cs="Arial"/>
          <w:b/>
          <w:i/>
          <w:noProof/>
          <w:sz w:val="18"/>
          <w:szCs w:val="18"/>
        </w:rPr>
        <w:t>TI)</w:t>
      </w:r>
      <w:r w:rsidR="00C32FF7" w:rsidRPr="005F022F">
        <w:rPr>
          <w:rFonts w:ascii="Arial" w:hAnsi="Arial" w:cs="Arial"/>
          <w:b/>
          <w:i/>
          <w:noProof/>
          <w:sz w:val="18"/>
          <w:szCs w:val="18"/>
        </w:rPr>
        <w:t>, consorzi</w:t>
      </w:r>
      <w:r w:rsidRPr="005F022F">
        <w:rPr>
          <w:rFonts w:ascii="Arial" w:hAnsi="Arial" w:cs="Arial"/>
          <w:b/>
          <w:i/>
          <w:noProof/>
          <w:sz w:val="18"/>
          <w:szCs w:val="18"/>
        </w:rPr>
        <w:t xml:space="preserve"> o di coassicurazione, la </w:t>
      </w:r>
      <w:r w:rsidR="00083038" w:rsidRPr="005F022F">
        <w:rPr>
          <w:rFonts w:ascii="Arial" w:hAnsi="Arial" w:cs="Arial"/>
          <w:b/>
          <w:i/>
          <w:noProof/>
          <w:sz w:val="18"/>
          <w:szCs w:val="18"/>
        </w:rPr>
        <w:t>presente istanza</w:t>
      </w:r>
      <w:r w:rsidR="00E03E2D" w:rsidRPr="005F022F">
        <w:rPr>
          <w:rFonts w:ascii="Arial" w:hAnsi="Arial" w:cs="Arial"/>
          <w:b/>
          <w:i/>
          <w:noProof/>
          <w:sz w:val="18"/>
          <w:szCs w:val="18"/>
        </w:rPr>
        <w:t xml:space="preserve"> </w:t>
      </w:r>
      <w:r w:rsidRPr="005F022F">
        <w:rPr>
          <w:rFonts w:ascii="Arial" w:hAnsi="Arial" w:cs="Arial"/>
          <w:b/>
          <w:i/>
          <w:noProof/>
          <w:sz w:val="18"/>
          <w:szCs w:val="18"/>
        </w:rPr>
        <w:t xml:space="preserve">dovrà essere resa da ogni singola impresa </w:t>
      </w:r>
      <w:r w:rsidR="003F0E50" w:rsidRPr="005F022F">
        <w:rPr>
          <w:rFonts w:ascii="Arial" w:hAnsi="Arial" w:cs="Arial"/>
          <w:b/>
          <w:i/>
          <w:noProof/>
          <w:sz w:val="18"/>
          <w:szCs w:val="18"/>
        </w:rPr>
        <w:t>facente parte della costituenda o costituita ATI</w:t>
      </w:r>
      <w:r w:rsidR="00F70CB5" w:rsidRPr="005F022F">
        <w:rPr>
          <w:rFonts w:ascii="Arial" w:hAnsi="Arial" w:cs="Arial"/>
          <w:b/>
          <w:i/>
          <w:noProof/>
          <w:sz w:val="18"/>
          <w:szCs w:val="18"/>
        </w:rPr>
        <w:t xml:space="preserve">, </w:t>
      </w:r>
      <w:r w:rsidR="002F7263" w:rsidRPr="005F022F">
        <w:rPr>
          <w:rFonts w:ascii="Arial" w:hAnsi="Arial" w:cs="Arial"/>
          <w:b/>
          <w:i/>
          <w:noProof/>
          <w:sz w:val="18"/>
          <w:szCs w:val="18"/>
        </w:rPr>
        <w:t xml:space="preserve">da </w:t>
      </w:r>
      <w:r w:rsidR="00DD2611" w:rsidRPr="005F022F">
        <w:rPr>
          <w:rFonts w:ascii="Arial" w:hAnsi="Arial" w:cs="Arial"/>
          <w:b/>
          <w:i/>
          <w:noProof/>
          <w:sz w:val="18"/>
          <w:szCs w:val="18"/>
        </w:rPr>
        <w:t xml:space="preserve">ogni singola </w:t>
      </w:r>
      <w:r w:rsidR="00F70CB5" w:rsidRPr="005F022F">
        <w:rPr>
          <w:rFonts w:ascii="Arial" w:hAnsi="Arial" w:cs="Arial"/>
          <w:b/>
          <w:i/>
          <w:noProof/>
          <w:sz w:val="18"/>
          <w:szCs w:val="18"/>
        </w:rPr>
        <w:t>consorziata e</w:t>
      </w:r>
      <w:r w:rsidR="00A72758" w:rsidRPr="005F022F">
        <w:rPr>
          <w:rFonts w:ascii="Arial" w:hAnsi="Arial" w:cs="Arial"/>
          <w:b/>
          <w:i/>
          <w:noProof/>
          <w:sz w:val="18"/>
          <w:szCs w:val="18"/>
        </w:rPr>
        <w:t xml:space="preserve"> Compagnia coassicuratrice</w:t>
      </w:r>
      <w:r w:rsidR="00A72758" w:rsidRPr="005F022F">
        <w:rPr>
          <w:rFonts w:ascii="Arial" w:hAnsi="Arial" w:cs="Arial"/>
          <w:b/>
          <w:noProof/>
          <w:sz w:val="18"/>
          <w:szCs w:val="18"/>
        </w:rPr>
        <w:t>.</w:t>
      </w:r>
    </w:p>
    <w:p w14:paraId="019A8F28" w14:textId="77777777" w:rsidR="002966DB" w:rsidRPr="005F022F" w:rsidRDefault="002966DB" w:rsidP="005A7AB4">
      <w:pPr>
        <w:pStyle w:val="BodyText2"/>
        <w:spacing w:after="0" w:line="240" w:lineRule="auto"/>
        <w:ind w:right="49"/>
        <w:jc w:val="both"/>
        <w:rPr>
          <w:rFonts w:ascii="Arial" w:hAnsi="Arial" w:cs="Arial"/>
          <w:bCs/>
          <w:noProof/>
          <w:color w:val="C00000"/>
          <w:sz w:val="22"/>
          <w:szCs w:val="22"/>
        </w:rPr>
      </w:pPr>
    </w:p>
    <w:p w14:paraId="2172A9E1" w14:textId="77777777" w:rsidR="00FC2380" w:rsidRPr="005F022F" w:rsidRDefault="00FC2380" w:rsidP="00065B74">
      <w:pPr>
        <w:widowControl w:val="0"/>
        <w:rPr>
          <w:rFonts w:ascii="Arial" w:hAnsi="Arial" w:cs="Arial"/>
          <w:snapToGrid w:val="0"/>
          <w:sz w:val="22"/>
          <w:szCs w:val="22"/>
        </w:rPr>
      </w:pPr>
    </w:p>
    <w:sectPr w:rsidR="00FC2380" w:rsidRPr="005F022F" w:rsidSect="009C3A98">
      <w:headerReference w:type="default" r:id="rId10"/>
      <w:footerReference w:type="default" r:id="rId11"/>
      <w:pgSz w:w="11907" w:h="16839" w:code="9"/>
      <w:pgMar w:top="1135" w:right="1134" w:bottom="851" w:left="1134" w:header="11"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249E" w14:textId="77777777" w:rsidR="00041391" w:rsidRDefault="00041391">
      <w:r>
        <w:separator/>
      </w:r>
    </w:p>
  </w:endnote>
  <w:endnote w:type="continuationSeparator" w:id="0">
    <w:p w14:paraId="5F5EC8A4" w14:textId="77777777" w:rsidR="00041391" w:rsidRDefault="0004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6F3D" w14:textId="77777777" w:rsidR="00996F23" w:rsidRPr="00B5718D" w:rsidRDefault="00996F23" w:rsidP="00DA632B">
    <w:pPr>
      <w:pStyle w:val="Footer"/>
      <w:jc w:val="center"/>
      <w:rPr>
        <w:rFonts w:ascii="Book Antiqua" w:hAnsi="Book Antiqua" w:cs="Tahoma"/>
        <w:sz w:val="22"/>
        <w:szCs w:val="22"/>
      </w:rPr>
    </w:pPr>
  </w:p>
  <w:p w14:paraId="22E25951" w14:textId="77777777" w:rsidR="00996F23" w:rsidRPr="00B5718D" w:rsidRDefault="00996F23" w:rsidP="00B872F7">
    <w:pPr>
      <w:pStyle w:val="Footer"/>
      <w:jc w:val="center"/>
      <w:rPr>
        <w:rFonts w:ascii="Book Antiqua" w:hAnsi="Book Antiqua" w:cs="Tahoma"/>
        <w:sz w:val="18"/>
        <w:szCs w:val="18"/>
      </w:rPr>
    </w:pPr>
    <w:r w:rsidRPr="00B5718D">
      <w:rPr>
        <w:rStyle w:val="PageNumber"/>
        <w:rFonts w:ascii="Book Antiqua" w:hAnsi="Book Antiqua" w:cs="Tahoma"/>
        <w:sz w:val="18"/>
        <w:szCs w:val="18"/>
      </w:rPr>
      <w:fldChar w:fldCharType="begin"/>
    </w:r>
    <w:r w:rsidRPr="00B5718D">
      <w:rPr>
        <w:rStyle w:val="PageNumber"/>
        <w:rFonts w:ascii="Book Antiqua" w:hAnsi="Book Antiqua" w:cs="Tahoma"/>
        <w:sz w:val="18"/>
        <w:szCs w:val="18"/>
      </w:rPr>
      <w:instrText xml:space="preserve"> PAGE </w:instrText>
    </w:r>
    <w:r w:rsidRPr="00B5718D">
      <w:rPr>
        <w:rStyle w:val="PageNumber"/>
        <w:rFonts w:ascii="Book Antiqua" w:hAnsi="Book Antiqua" w:cs="Tahoma"/>
        <w:sz w:val="18"/>
        <w:szCs w:val="18"/>
      </w:rPr>
      <w:fldChar w:fldCharType="separate"/>
    </w:r>
    <w:r w:rsidR="009C4556" w:rsidRPr="00B5718D">
      <w:rPr>
        <w:rStyle w:val="PageNumber"/>
        <w:rFonts w:ascii="Book Antiqua" w:hAnsi="Book Antiqua" w:cs="Tahoma"/>
        <w:noProof/>
        <w:sz w:val="18"/>
        <w:szCs w:val="18"/>
      </w:rPr>
      <w:t>2</w:t>
    </w:r>
    <w:r w:rsidRPr="00B5718D">
      <w:rPr>
        <w:rStyle w:val="PageNumber"/>
        <w:rFonts w:ascii="Book Antiqua" w:hAnsi="Book Antiqu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B830E" w14:textId="77777777" w:rsidR="00041391" w:rsidRDefault="00041391">
      <w:r>
        <w:separator/>
      </w:r>
    </w:p>
  </w:footnote>
  <w:footnote w:type="continuationSeparator" w:id="0">
    <w:p w14:paraId="3B927B28" w14:textId="77777777" w:rsidR="00041391" w:rsidRDefault="0004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88C" w14:textId="77777777" w:rsidR="00996F23" w:rsidRPr="00554A91" w:rsidRDefault="00996F23" w:rsidP="002B37F5">
    <w:pPr>
      <w:pStyle w:val="Header"/>
      <w:jc w:val="center"/>
      <w:rPr>
        <w:rFonts w:ascii="Calibri" w:hAnsi="Calibri" w:cs="Calibri"/>
        <w:sz w:val="22"/>
        <w:szCs w:val="22"/>
      </w:rPr>
    </w:pPr>
  </w:p>
  <w:p w14:paraId="4115AE78" w14:textId="77777777" w:rsidR="00996F23" w:rsidRPr="00554A91" w:rsidRDefault="00996F23" w:rsidP="00A73FC7">
    <w:pPr>
      <w:pStyle w:val="Header"/>
      <w:jc w:val="center"/>
      <w:rPr>
        <w:rFonts w:ascii="Calibri" w:hAnsi="Calibri" w:cs="Calibri"/>
        <w:iCs/>
      </w:rPr>
    </w:pPr>
  </w:p>
  <w:p w14:paraId="77D3007D" w14:textId="77777777" w:rsidR="005618AD" w:rsidRPr="00554A91" w:rsidRDefault="005618AD" w:rsidP="005618AD">
    <w:pPr>
      <w:pStyle w:val="BodyText"/>
      <w:shd w:val="clear" w:color="auto" w:fill="FFFFFF"/>
      <w:ind w:right="51"/>
      <w:jc w:val="center"/>
      <w:rPr>
        <w:rFonts w:ascii="Calibri" w:hAnsi="Calibri" w:cs="Calibri"/>
        <w:b/>
        <w:bCs/>
        <w:iCs/>
        <w:sz w:val="20"/>
      </w:rPr>
    </w:pPr>
    <w:r w:rsidRPr="00554A91">
      <w:rPr>
        <w:rFonts w:ascii="Calibri" w:hAnsi="Calibri" w:cs="Calibri"/>
        <w:b/>
        <w:bCs/>
        <w:iCs/>
        <w:sz w:val="20"/>
      </w:rPr>
      <w:t xml:space="preserve">Modello domanda </w:t>
    </w:r>
    <w:r w:rsidR="007149B3" w:rsidRPr="00554A91">
      <w:rPr>
        <w:rFonts w:ascii="Calibri" w:hAnsi="Calibri" w:cs="Calibri"/>
        <w:b/>
        <w:bCs/>
        <w:iCs/>
        <w:sz w:val="20"/>
      </w:rPr>
      <w:t xml:space="preserve">di partecipazione </w:t>
    </w:r>
    <w:r w:rsidR="006052C7" w:rsidRPr="00554A91">
      <w:rPr>
        <w:rFonts w:ascii="Calibri" w:hAnsi="Calibri" w:cs="Calibri"/>
        <w:b/>
        <w:bCs/>
        <w:iCs/>
        <w:sz w:val="20"/>
      </w:rPr>
      <w:t xml:space="preserve">gara </w:t>
    </w:r>
  </w:p>
  <w:p w14:paraId="74C6C5E0" w14:textId="77777777" w:rsidR="00996F23" w:rsidRPr="00554A91" w:rsidRDefault="00996F23" w:rsidP="005618AD">
    <w:pPr>
      <w:pStyle w:val="Header"/>
      <w:jc w:val="center"/>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4FE8D72C"/>
    <w:name w:val="WW8Num7"/>
    <w:lvl w:ilvl="0">
      <w:start w:val="2"/>
      <w:numFmt w:val="decimal"/>
      <w:lvlText w:val="%1)"/>
      <w:lvlJc w:val="left"/>
      <w:pPr>
        <w:tabs>
          <w:tab w:val="num" w:pos="360"/>
        </w:tabs>
        <w:ind w:left="360" w:hanging="360"/>
      </w:pPr>
      <w:rPr>
        <w:rFonts w:ascii="Calibri" w:hAnsi="Calibri" w:cs="Arial" w:hint="default"/>
        <w:b w:val="0"/>
        <w:i w:val="0"/>
        <w:sz w:val="22"/>
        <w:szCs w:val="22"/>
      </w:rPr>
    </w:lvl>
    <w:lvl w:ilvl="1">
      <w:numFmt w:val="bullet"/>
      <w:lvlText w:val="-"/>
      <w:lvlJc w:val="left"/>
      <w:pPr>
        <w:tabs>
          <w:tab w:val="num" w:pos="-261"/>
        </w:tabs>
        <w:ind w:left="-261" w:hanging="360"/>
      </w:pPr>
      <w:rPr>
        <w:rFonts w:ascii="Calibri" w:hAnsi="Calibri" w:cs="Arial" w:hint="default"/>
        <w:b w:val="0"/>
        <w:i w:val="0"/>
        <w:sz w:val="22"/>
        <w:szCs w:val="22"/>
      </w:rPr>
    </w:lvl>
    <w:lvl w:ilvl="2">
      <w:start w:val="1"/>
      <w:numFmt w:val="lowerRoman"/>
      <w:lvlText w:val="%3."/>
      <w:lvlJc w:val="right"/>
      <w:pPr>
        <w:tabs>
          <w:tab w:val="num" w:pos="459"/>
        </w:tabs>
        <w:ind w:left="459" w:hanging="180"/>
      </w:pPr>
      <w:rPr>
        <w:rFonts w:hint="default"/>
      </w:rPr>
    </w:lvl>
    <w:lvl w:ilvl="3">
      <w:start w:val="1"/>
      <w:numFmt w:val="decimal"/>
      <w:lvlText w:val="%4."/>
      <w:lvlJc w:val="left"/>
      <w:pPr>
        <w:tabs>
          <w:tab w:val="num" w:pos="1179"/>
        </w:tabs>
        <w:ind w:left="1179" w:hanging="360"/>
      </w:pPr>
      <w:rPr>
        <w:rFonts w:hint="default"/>
      </w:rPr>
    </w:lvl>
    <w:lvl w:ilvl="4">
      <w:start w:val="1"/>
      <w:numFmt w:val="lowerLetter"/>
      <w:lvlText w:val="%5."/>
      <w:lvlJc w:val="left"/>
      <w:pPr>
        <w:tabs>
          <w:tab w:val="num" w:pos="1899"/>
        </w:tabs>
        <w:ind w:left="1899" w:hanging="360"/>
      </w:pPr>
      <w:rPr>
        <w:rFonts w:hint="default"/>
      </w:rPr>
    </w:lvl>
    <w:lvl w:ilvl="5">
      <w:start w:val="1"/>
      <w:numFmt w:val="lowerRoman"/>
      <w:lvlText w:val="%6."/>
      <w:lvlJc w:val="right"/>
      <w:pPr>
        <w:tabs>
          <w:tab w:val="num" w:pos="2619"/>
        </w:tabs>
        <w:ind w:left="2619" w:hanging="180"/>
      </w:pPr>
      <w:rPr>
        <w:rFonts w:hint="default"/>
      </w:rPr>
    </w:lvl>
    <w:lvl w:ilvl="6">
      <w:start w:val="1"/>
      <w:numFmt w:val="decimal"/>
      <w:lvlText w:val="%7."/>
      <w:lvlJc w:val="left"/>
      <w:pPr>
        <w:tabs>
          <w:tab w:val="num" w:pos="3339"/>
        </w:tabs>
        <w:ind w:left="3339" w:hanging="360"/>
      </w:pPr>
      <w:rPr>
        <w:rFonts w:hint="default"/>
      </w:rPr>
    </w:lvl>
    <w:lvl w:ilvl="7">
      <w:start w:val="1"/>
      <w:numFmt w:val="lowerLetter"/>
      <w:lvlText w:val="%8."/>
      <w:lvlJc w:val="left"/>
      <w:pPr>
        <w:tabs>
          <w:tab w:val="num" w:pos="4059"/>
        </w:tabs>
        <w:ind w:left="4059" w:hanging="360"/>
      </w:pPr>
      <w:rPr>
        <w:rFonts w:hint="default"/>
      </w:rPr>
    </w:lvl>
    <w:lvl w:ilvl="8">
      <w:start w:val="1"/>
      <w:numFmt w:val="lowerRoman"/>
      <w:lvlText w:val="%9."/>
      <w:lvlJc w:val="right"/>
      <w:pPr>
        <w:tabs>
          <w:tab w:val="num" w:pos="4779"/>
        </w:tabs>
        <w:ind w:left="4779" w:hanging="180"/>
      </w:pPr>
      <w:rPr>
        <w:rFonts w:hint="default"/>
      </w:rPr>
    </w:lvl>
  </w:abstractNum>
  <w:abstractNum w:abstractNumId="1" w15:restartNumberingAfterBreak="0">
    <w:nsid w:val="00000004"/>
    <w:multiLevelType w:val="singleLevel"/>
    <w:tmpl w:val="00000004"/>
    <w:name w:val="WW8Num8"/>
    <w:lvl w:ilvl="0">
      <w:numFmt w:val="bullet"/>
      <w:lvlText w:val="-"/>
      <w:lvlJc w:val="left"/>
      <w:pPr>
        <w:tabs>
          <w:tab w:val="num" w:pos="1800"/>
        </w:tabs>
        <w:ind w:left="1800" w:hanging="360"/>
      </w:pPr>
      <w:rPr>
        <w:rFonts w:ascii="Calibri" w:hAnsi="Calibri" w:cs="Arial" w:hint="default"/>
        <w:b w:val="0"/>
        <w:i w:val="0"/>
        <w:sz w:val="22"/>
        <w:szCs w:val="22"/>
      </w:rPr>
    </w:lvl>
  </w:abstractNum>
  <w:abstractNum w:abstractNumId="2" w15:restartNumberingAfterBreak="0">
    <w:nsid w:val="0000000A"/>
    <w:multiLevelType w:val="singleLevel"/>
    <w:tmpl w:val="0000000A"/>
    <w:name w:val="WW8Num18"/>
    <w:lvl w:ilvl="0">
      <w:numFmt w:val="bullet"/>
      <w:lvlText w:val="-"/>
      <w:lvlJc w:val="left"/>
      <w:pPr>
        <w:tabs>
          <w:tab w:val="num" w:pos="2061"/>
        </w:tabs>
        <w:ind w:left="2061" w:hanging="360"/>
      </w:pPr>
      <w:rPr>
        <w:rFonts w:ascii="Arial" w:hAnsi="Arial" w:cs="Arial" w:hint="default"/>
        <w:i w:val="0"/>
        <w:sz w:val="20"/>
      </w:rPr>
    </w:lvl>
  </w:abstractNum>
  <w:abstractNum w:abstractNumId="3" w15:restartNumberingAfterBreak="0">
    <w:nsid w:val="0000000D"/>
    <w:multiLevelType w:val="singleLevel"/>
    <w:tmpl w:val="0000000D"/>
    <w:name w:val="WW8Num28"/>
    <w:lvl w:ilvl="0">
      <w:start w:val="1"/>
      <w:numFmt w:val="decimal"/>
      <w:lvlText w:val="%1)"/>
      <w:lvlJc w:val="left"/>
      <w:pPr>
        <w:tabs>
          <w:tab w:val="num" w:pos="540"/>
        </w:tabs>
        <w:ind w:left="540" w:hanging="360"/>
      </w:pPr>
      <w:rPr>
        <w:rFonts w:ascii="Calibri" w:hAnsi="Calibri" w:cs="Arial" w:hint="default"/>
        <w:b w:val="0"/>
        <w:i w:val="0"/>
        <w:sz w:val="22"/>
        <w:szCs w:val="22"/>
      </w:rPr>
    </w:lvl>
  </w:abstractNum>
  <w:abstractNum w:abstractNumId="4" w15:restartNumberingAfterBreak="0">
    <w:nsid w:val="0477042D"/>
    <w:multiLevelType w:val="multilevel"/>
    <w:tmpl w:val="63BC99D6"/>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1080"/>
        </w:tabs>
        <w:ind w:left="1080" w:hanging="360"/>
      </w:pPr>
      <w:rPr>
        <w:rFonts w:hint="default"/>
        <w:caps w:val="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8B535DD"/>
    <w:multiLevelType w:val="hybridMultilevel"/>
    <w:tmpl w:val="F64C6030"/>
    <w:lvl w:ilvl="0" w:tplc="DFB608E8">
      <w:start w:val="5"/>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13640A30"/>
    <w:multiLevelType w:val="hybridMultilevel"/>
    <w:tmpl w:val="9EB058EC"/>
    <w:lvl w:ilvl="0" w:tplc="06A2D0FE">
      <w:start w:val="6"/>
      <w:numFmt w:val="decimal"/>
      <w:lvlText w:val="%1."/>
      <w:lvlJc w:val="left"/>
      <w:pPr>
        <w:tabs>
          <w:tab w:val="num" w:pos="360"/>
        </w:tabs>
        <w:ind w:left="360" w:hanging="360"/>
      </w:pPr>
      <w:rPr>
        <w:rFonts w:hint="default"/>
      </w:rPr>
    </w:lvl>
    <w:lvl w:ilvl="1" w:tplc="7F72CE58">
      <w:start w:val="7"/>
      <w:numFmt w:val="decimal"/>
      <w:lvlText w:val="%2."/>
      <w:lvlJc w:val="left"/>
      <w:pPr>
        <w:tabs>
          <w:tab w:val="num" w:pos="1080"/>
        </w:tabs>
        <w:ind w:left="1080"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15:restartNumberingAfterBreak="0">
    <w:nsid w:val="14262C17"/>
    <w:multiLevelType w:val="hybridMultilevel"/>
    <w:tmpl w:val="4664DECE"/>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77256C"/>
    <w:multiLevelType w:val="hybridMultilevel"/>
    <w:tmpl w:val="C832D2C4"/>
    <w:lvl w:ilvl="0" w:tplc="04100005">
      <w:start w:val="1"/>
      <w:numFmt w:val="bullet"/>
      <w:lvlText w:val=""/>
      <w:lvlJc w:val="left"/>
      <w:pPr>
        <w:tabs>
          <w:tab w:val="num" w:pos="360"/>
        </w:tabs>
        <w:ind w:left="360" w:hanging="360"/>
      </w:pPr>
      <w:rPr>
        <w:rFonts w:ascii="Wingdings" w:hAnsi="Wingdings" w:hint="default"/>
        <w:caps w:val="0"/>
      </w:rPr>
    </w:lvl>
    <w:lvl w:ilvl="1" w:tplc="063EB7BC">
      <w:start w:val="1"/>
      <w:numFmt w:val="lowerLetter"/>
      <w:lvlText w:val="%2)"/>
      <w:lvlJc w:val="left"/>
      <w:pPr>
        <w:tabs>
          <w:tab w:val="num" w:pos="1080"/>
        </w:tabs>
        <w:ind w:left="1080" w:hanging="360"/>
      </w:pPr>
      <w:rPr>
        <w:rFonts w:hint="default"/>
        <w:caps w:val="0"/>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6225D24"/>
    <w:multiLevelType w:val="hybridMultilevel"/>
    <w:tmpl w:val="013A6C36"/>
    <w:lvl w:ilvl="0" w:tplc="04100005">
      <w:start w:val="1"/>
      <w:numFmt w:val="bullet"/>
      <w:lvlText w:val=""/>
      <w:lvlJc w:val="left"/>
      <w:pPr>
        <w:tabs>
          <w:tab w:val="num" w:pos="360"/>
        </w:tabs>
        <w:ind w:left="360" w:hanging="360"/>
      </w:pPr>
      <w:rPr>
        <w:rFonts w:ascii="Wingdings" w:hAnsi="Wingdings" w:hint="default"/>
        <w:caps w:val="0"/>
      </w:rPr>
    </w:lvl>
    <w:lvl w:ilvl="1" w:tplc="04100019" w:tentative="1">
      <w:start w:val="1"/>
      <w:numFmt w:val="lowerLetter"/>
      <w:lvlText w:val="%2."/>
      <w:lvlJc w:val="left"/>
      <w:pPr>
        <w:tabs>
          <w:tab w:val="num" w:pos="720"/>
        </w:tabs>
        <w:ind w:left="720" w:hanging="360"/>
      </w:p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10" w15:restartNumberingAfterBreak="0">
    <w:nsid w:val="186C1B4B"/>
    <w:multiLevelType w:val="hybridMultilevel"/>
    <w:tmpl w:val="4BC408A6"/>
    <w:lvl w:ilvl="0" w:tplc="8722A9BE">
      <w:start w:val="1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B21382"/>
    <w:multiLevelType w:val="hybridMultilevel"/>
    <w:tmpl w:val="750E1B00"/>
    <w:lvl w:ilvl="0" w:tplc="9DFA015C">
      <w:start w:val="1"/>
      <w:numFmt w:val="lowerLetter"/>
      <w:lvlText w:val="%1)"/>
      <w:lvlJc w:val="left"/>
      <w:pPr>
        <w:ind w:left="2771" w:hanging="360"/>
      </w:pPr>
      <w:rPr>
        <w:rFonts w:hint="default"/>
      </w:rPr>
    </w:lvl>
    <w:lvl w:ilvl="1" w:tplc="04100019" w:tentative="1">
      <w:start w:val="1"/>
      <w:numFmt w:val="lowerLetter"/>
      <w:lvlText w:val="%2."/>
      <w:lvlJc w:val="left"/>
      <w:pPr>
        <w:ind w:left="3491" w:hanging="360"/>
      </w:pPr>
    </w:lvl>
    <w:lvl w:ilvl="2" w:tplc="0410001B" w:tentative="1">
      <w:start w:val="1"/>
      <w:numFmt w:val="lowerRoman"/>
      <w:lvlText w:val="%3."/>
      <w:lvlJc w:val="right"/>
      <w:pPr>
        <w:ind w:left="4211" w:hanging="180"/>
      </w:pPr>
    </w:lvl>
    <w:lvl w:ilvl="3" w:tplc="0410000F" w:tentative="1">
      <w:start w:val="1"/>
      <w:numFmt w:val="decimal"/>
      <w:lvlText w:val="%4."/>
      <w:lvlJc w:val="left"/>
      <w:pPr>
        <w:ind w:left="4931" w:hanging="360"/>
      </w:pPr>
    </w:lvl>
    <w:lvl w:ilvl="4" w:tplc="04100019" w:tentative="1">
      <w:start w:val="1"/>
      <w:numFmt w:val="lowerLetter"/>
      <w:lvlText w:val="%5."/>
      <w:lvlJc w:val="left"/>
      <w:pPr>
        <w:ind w:left="5651" w:hanging="360"/>
      </w:pPr>
    </w:lvl>
    <w:lvl w:ilvl="5" w:tplc="0410001B" w:tentative="1">
      <w:start w:val="1"/>
      <w:numFmt w:val="lowerRoman"/>
      <w:lvlText w:val="%6."/>
      <w:lvlJc w:val="right"/>
      <w:pPr>
        <w:ind w:left="6371" w:hanging="180"/>
      </w:pPr>
    </w:lvl>
    <w:lvl w:ilvl="6" w:tplc="0410000F" w:tentative="1">
      <w:start w:val="1"/>
      <w:numFmt w:val="decimal"/>
      <w:lvlText w:val="%7."/>
      <w:lvlJc w:val="left"/>
      <w:pPr>
        <w:ind w:left="7091" w:hanging="360"/>
      </w:pPr>
    </w:lvl>
    <w:lvl w:ilvl="7" w:tplc="04100019" w:tentative="1">
      <w:start w:val="1"/>
      <w:numFmt w:val="lowerLetter"/>
      <w:lvlText w:val="%8."/>
      <w:lvlJc w:val="left"/>
      <w:pPr>
        <w:ind w:left="7811" w:hanging="360"/>
      </w:pPr>
    </w:lvl>
    <w:lvl w:ilvl="8" w:tplc="0410001B" w:tentative="1">
      <w:start w:val="1"/>
      <w:numFmt w:val="lowerRoman"/>
      <w:lvlText w:val="%9."/>
      <w:lvlJc w:val="right"/>
      <w:pPr>
        <w:ind w:left="8531" w:hanging="180"/>
      </w:pPr>
    </w:lvl>
  </w:abstractNum>
  <w:abstractNum w:abstractNumId="12" w15:restartNumberingAfterBreak="0">
    <w:nsid w:val="1ED92F82"/>
    <w:multiLevelType w:val="singleLevel"/>
    <w:tmpl w:val="0410000F"/>
    <w:lvl w:ilvl="0">
      <w:start w:val="1"/>
      <w:numFmt w:val="decimal"/>
      <w:lvlText w:val="%1."/>
      <w:lvlJc w:val="left"/>
      <w:pPr>
        <w:tabs>
          <w:tab w:val="num" w:pos="360"/>
        </w:tabs>
        <w:ind w:left="360" w:hanging="360"/>
      </w:pPr>
    </w:lvl>
  </w:abstractNum>
  <w:abstractNum w:abstractNumId="13" w15:restartNumberingAfterBreak="0">
    <w:nsid w:val="21086E04"/>
    <w:multiLevelType w:val="hybridMultilevel"/>
    <w:tmpl w:val="BB1A5B56"/>
    <w:lvl w:ilvl="0" w:tplc="1B2E010A">
      <w:start w:val="2"/>
      <w:numFmt w:val="upp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1D23CB2"/>
    <w:multiLevelType w:val="singleLevel"/>
    <w:tmpl w:val="81921D08"/>
    <w:lvl w:ilvl="0">
      <w:start w:val="1"/>
      <w:numFmt w:val="decimal"/>
      <w:lvlText w:val="%1."/>
      <w:lvlJc w:val="left"/>
      <w:pPr>
        <w:tabs>
          <w:tab w:val="num" w:pos="720"/>
        </w:tabs>
        <w:ind w:left="720" w:hanging="360"/>
      </w:pPr>
      <w:rPr>
        <w:rFonts w:ascii="Arial" w:hAnsi="Arial" w:cs="Arial" w:hint="default"/>
        <w:sz w:val="20"/>
        <w:szCs w:val="20"/>
      </w:rPr>
    </w:lvl>
  </w:abstractNum>
  <w:abstractNum w:abstractNumId="15" w15:restartNumberingAfterBreak="0">
    <w:nsid w:val="22821076"/>
    <w:multiLevelType w:val="singleLevel"/>
    <w:tmpl w:val="0410000F"/>
    <w:lvl w:ilvl="0">
      <w:start w:val="1"/>
      <w:numFmt w:val="decimal"/>
      <w:lvlText w:val="%1."/>
      <w:lvlJc w:val="left"/>
      <w:pPr>
        <w:tabs>
          <w:tab w:val="num" w:pos="360"/>
        </w:tabs>
        <w:ind w:left="360" w:hanging="360"/>
      </w:pPr>
    </w:lvl>
  </w:abstractNum>
  <w:abstractNum w:abstractNumId="16" w15:restartNumberingAfterBreak="0">
    <w:nsid w:val="22D172A2"/>
    <w:multiLevelType w:val="hybridMultilevel"/>
    <w:tmpl w:val="10AACF14"/>
    <w:lvl w:ilvl="0" w:tplc="55643C78">
      <w:numFmt w:val="bullet"/>
      <w:lvlText w:val=""/>
      <w:lvlJc w:val="left"/>
      <w:pPr>
        <w:tabs>
          <w:tab w:val="num" w:pos="1099"/>
        </w:tabs>
        <w:ind w:left="1099" w:hanging="390"/>
      </w:pPr>
      <w:rPr>
        <w:rFonts w:ascii="Symbol" w:eastAsia="Batang" w:hAnsi="Symbol" w:cs="Arial" w:hint="default"/>
      </w:rPr>
    </w:lvl>
    <w:lvl w:ilvl="1" w:tplc="6A0A7578">
      <w:start w:val="14"/>
      <w:numFmt w:val="lowerLetter"/>
      <w:lvlText w:val="%2)"/>
      <w:lvlJc w:val="left"/>
      <w:pPr>
        <w:tabs>
          <w:tab w:val="num" w:pos="1789"/>
        </w:tabs>
        <w:ind w:left="1789" w:hanging="360"/>
      </w:pPr>
      <w:rPr>
        <w:rFonts w:ascii="Arial" w:hAnsi="Arial" w:hint="default"/>
        <w:b/>
        <w:i w:val="0"/>
        <w:sz w:val="20"/>
      </w:rPr>
    </w:lvl>
    <w:lvl w:ilvl="2" w:tplc="04100005" w:tentative="1">
      <w:start w:val="1"/>
      <w:numFmt w:val="bullet"/>
      <w:lvlText w:val=""/>
      <w:lvlJc w:val="left"/>
      <w:pPr>
        <w:tabs>
          <w:tab w:val="num" w:pos="2509"/>
        </w:tabs>
        <w:ind w:left="2509" w:hanging="360"/>
      </w:pPr>
      <w:rPr>
        <w:rFonts w:ascii="Wingdings" w:hAnsi="Wingdings" w:hint="default"/>
      </w:rPr>
    </w:lvl>
    <w:lvl w:ilvl="3" w:tplc="04100001" w:tentative="1">
      <w:start w:val="1"/>
      <w:numFmt w:val="bullet"/>
      <w:lvlText w:val=""/>
      <w:lvlJc w:val="left"/>
      <w:pPr>
        <w:tabs>
          <w:tab w:val="num" w:pos="3229"/>
        </w:tabs>
        <w:ind w:left="3229" w:hanging="360"/>
      </w:pPr>
      <w:rPr>
        <w:rFonts w:ascii="Symbol" w:hAnsi="Symbol" w:hint="default"/>
      </w:rPr>
    </w:lvl>
    <w:lvl w:ilvl="4" w:tplc="04100003" w:tentative="1">
      <w:start w:val="1"/>
      <w:numFmt w:val="bullet"/>
      <w:lvlText w:val="o"/>
      <w:lvlJc w:val="left"/>
      <w:pPr>
        <w:tabs>
          <w:tab w:val="num" w:pos="3949"/>
        </w:tabs>
        <w:ind w:left="3949" w:hanging="360"/>
      </w:pPr>
      <w:rPr>
        <w:rFonts w:ascii="Courier New" w:hAnsi="Courier New" w:hint="default"/>
      </w:rPr>
    </w:lvl>
    <w:lvl w:ilvl="5" w:tplc="04100005" w:tentative="1">
      <w:start w:val="1"/>
      <w:numFmt w:val="bullet"/>
      <w:lvlText w:val=""/>
      <w:lvlJc w:val="left"/>
      <w:pPr>
        <w:tabs>
          <w:tab w:val="num" w:pos="4669"/>
        </w:tabs>
        <w:ind w:left="4669" w:hanging="360"/>
      </w:pPr>
      <w:rPr>
        <w:rFonts w:ascii="Wingdings" w:hAnsi="Wingdings" w:hint="default"/>
      </w:rPr>
    </w:lvl>
    <w:lvl w:ilvl="6" w:tplc="04100001" w:tentative="1">
      <w:start w:val="1"/>
      <w:numFmt w:val="bullet"/>
      <w:lvlText w:val=""/>
      <w:lvlJc w:val="left"/>
      <w:pPr>
        <w:tabs>
          <w:tab w:val="num" w:pos="5389"/>
        </w:tabs>
        <w:ind w:left="5389" w:hanging="360"/>
      </w:pPr>
      <w:rPr>
        <w:rFonts w:ascii="Symbol" w:hAnsi="Symbol" w:hint="default"/>
      </w:rPr>
    </w:lvl>
    <w:lvl w:ilvl="7" w:tplc="04100003" w:tentative="1">
      <w:start w:val="1"/>
      <w:numFmt w:val="bullet"/>
      <w:lvlText w:val="o"/>
      <w:lvlJc w:val="left"/>
      <w:pPr>
        <w:tabs>
          <w:tab w:val="num" w:pos="6109"/>
        </w:tabs>
        <w:ind w:left="6109" w:hanging="360"/>
      </w:pPr>
      <w:rPr>
        <w:rFonts w:ascii="Courier New" w:hAnsi="Courier New" w:hint="default"/>
      </w:rPr>
    </w:lvl>
    <w:lvl w:ilvl="8" w:tplc="0410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27466CB2"/>
    <w:multiLevelType w:val="multilevel"/>
    <w:tmpl w:val="E604E882"/>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28091955"/>
    <w:multiLevelType w:val="hybridMultilevel"/>
    <w:tmpl w:val="2B5A602C"/>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1320B8"/>
    <w:multiLevelType w:val="singleLevel"/>
    <w:tmpl w:val="04100017"/>
    <w:lvl w:ilvl="0">
      <w:start w:val="1"/>
      <w:numFmt w:val="lowerLetter"/>
      <w:lvlText w:val="%1)"/>
      <w:lvlJc w:val="left"/>
      <w:pPr>
        <w:tabs>
          <w:tab w:val="num" w:pos="360"/>
        </w:tabs>
        <w:ind w:left="360" w:hanging="360"/>
      </w:pPr>
    </w:lvl>
  </w:abstractNum>
  <w:abstractNum w:abstractNumId="20" w15:restartNumberingAfterBreak="0">
    <w:nsid w:val="336A18DA"/>
    <w:multiLevelType w:val="hybridMultilevel"/>
    <w:tmpl w:val="4954A522"/>
    <w:lvl w:ilvl="0" w:tplc="063EB7BC">
      <w:start w:val="1"/>
      <w:numFmt w:val="lowerLetter"/>
      <w:lvlText w:val="%1)"/>
      <w:lvlJc w:val="left"/>
      <w:pPr>
        <w:tabs>
          <w:tab w:val="num" w:pos="360"/>
        </w:tabs>
        <w:ind w:left="360" w:hanging="360"/>
      </w:pPr>
      <w:rPr>
        <w:rFonts w:hint="default"/>
        <w:caps w:val="0"/>
      </w:rPr>
    </w:lvl>
    <w:lvl w:ilvl="1" w:tplc="04100019" w:tentative="1">
      <w:start w:val="1"/>
      <w:numFmt w:val="lowerLetter"/>
      <w:lvlText w:val="%2."/>
      <w:lvlJc w:val="left"/>
      <w:pPr>
        <w:tabs>
          <w:tab w:val="num" w:pos="720"/>
        </w:tabs>
        <w:ind w:left="720" w:hanging="360"/>
      </w:p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21" w15:restartNumberingAfterBreak="0">
    <w:nsid w:val="38141C77"/>
    <w:multiLevelType w:val="hybridMultilevel"/>
    <w:tmpl w:val="BACA5516"/>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2" w15:restartNumberingAfterBreak="0">
    <w:nsid w:val="38305AF5"/>
    <w:multiLevelType w:val="singleLevel"/>
    <w:tmpl w:val="0410000F"/>
    <w:lvl w:ilvl="0">
      <w:start w:val="1"/>
      <w:numFmt w:val="decimal"/>
      <w:lvlText w:val="%1."/>
      <w:lvlJc w:val="left"/>
      <w:pPr>
        <w:tabs>
          <w:tab w:val="num" w:pos="360"/>
        </w:tabs>
        <w:ind w:left="360" w:hanging="360"/>
      </w:pPr>
    </w:lvl>
  </w:abstractNum>
  <w:abstractNum w:abstractNumId="23" w15:restartNumberingAfterBreak="0">
    <w:nsid w:val="40F0009F"/>
    <w:multiLevelType w:val="multilevel"/>
    <w:tmpl w:val="6D40B20C"/>
    <w:lvl w:ilvl="0">
      <w:start w:val="1"/>
      <w:numFmt w:val="bullet"/>
      <w:lvlText w:val=""/>
      <w:lvlJc w:val="left"/>
      <w:pPr>
        <w:tabs>
          <w:tab w:val="num" w:pos="360"/>
        </w:tabs>
        <w:ind w:left="360" w:hanging="360"/>
      </w:pPr>
      <w:rPr>
        <w:rFonts w:ascii="Wingdings" w:hAnsi="Wingdings" w:hint="default"/>
      </w:rPr>
    </w:lvl>
    <w:lvl w:ilvl="1">
      <w:start w:val="13"/>
      <w:numFmt w:val="lowerLetter"/>
      <w:lvlText w:val="%2)"/>
      <w:lvlJc w:val="left"/>
      <w:pPr>
        <w:tabs>
          <w:tab w:val="num" w:pos="1080"/>
        </w:tabs>
        <w:ind w:left="1080" w:hanging="360"/>
      </w:pPr>
      <w:rPr>
        <w:rFonts w:hint="default"/>
        <w:caps w:val="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A3F0485"/>
    <w:multiLevelType w:val="hybridMultilevel"/>
    <w:tmpl w:val="2F3C7CD2"/>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A666A0B"/>
    <w:multiLevelType w:val="hybridMultilevel"/>
    <w:tmpl w:val="6B8E9D80"/>
    <w:lvl w:ilvl="0" w:tplc="29921EBC">
      <w:start w:val="12"/>
      <w:numFmt w:val="lowerLetter"/>
      <w:lvlText w:val="%1)"/>
      <w:lvlJc w:val="left"/>
      <w:pPr>
        <w:tabs>
          <w:tab w:val="num" w:pos="720"/>
        </w:tabs>
        <w:ind w:left="720" w:hanging="360"/>
      </w:pPr>
      <w:rPr>
        <w:rFonts w:hint="default"/>
      </w:rPr>
    </w:lvl>
    <w:lvl w:ilvl="1" w:tplc="BCEC2EF2">
      <w:start w:val="13"/>
      <w:numFmt w:val="lowerLetter"/>
      <w:lvlText w:val="%2)"/>
      <w:lvlJc w:val="left"/>
      <w:pPr>
        <w:tabs>
          <w:tab w:val="num" w:pos="1800"/>
        </w:tabs>
        <w:ind w:left="1800" w:hanging="360"/>
      </w:pPr>
      <w:rPr>
        <w:rFonts w:hint="default"/>
        <w:caps w:val="0"/>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6" w15:restartNumberingAfterBreak="0">
    <w:nsid w:val="521D712D"/>
    <w:multiLevelType w:val="multilevel"/>
    <w:tmpl w:val="CCFA1446"/>
    <w:lvl w:ilvl="0">
      <w:start w:val="1"/>
      <w:numFmt w:val="lowerLetter"/>
      <w:lvlText w:val="%1)"/>
      <w:lvlJc w:val="left"/>
      <w:pPr>
        <w:tabs>
          <w:tab w:val="num" w:pos="360"/>
        </w:tabs>
        <w:ind w:left="360" w:hanging="360"/>
      </w:pPr>
      <w:rPr>
        <w:rFonts w:hint="default"/>
        <w:caps w:val="0"/>
      </w:rPr>
    </w:lvl>
    <w:lvl w:ilvl="1">
      <w:start w:val="1"/>
      <w:numFmt w:val="lowerLetter"/>
      <w:lvlText w:val="%2)"/>
      <w:lvlJc w:val="left"/>
      <w:pPr>
        <w:tabs>
          <w:tab w:val="num" w:pos="1080"/>
        </w:tabs>
        <w:ind w:left="1080" w:hanging="360"/>
      </w:pPr>
      <w:rPr>
        <w:rFonts w:hint="default"/>
        <w:caps w:val="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4854771"/>
    <w:multiLevelType w:val="hybridMultilevel"/>
    <w:tmpl w:val="CCFA1446"/>
    <w:lvl w:ilvl="0" w:tplc="063EB7BC">
      <w:start w:val="1"/>
      <w:numFmt w:val="lowerLetter"/>
      <w:lvlText w:val="%1)"/>
      <w:lvlJc w:val="left"/>
      <w:pPr>
        <w:tabs>
          <w:tab w:val="num" w:pos="360"/>
        </w:tabs>
        <w:ind w:left="360" w:hanging="360"/>
      </w:pPr>
      <w:rPr>
        <w:rFonts w:hint="default"/>
        <w:caps w:val="0"/>
      </w:rPr>
    </w:lvl>
    <w:lvl w:ilvl="1" w:tplc="063EB7BC">
      <w:start w:val="1"/>
      <w:numFmt w:val="lowerLetter"/>
      <w:lvlText w:val="%2)"/>
      <w:lvlJc w:val="left"/>
      <w:pPr>
        <w:tabs>
          <w:tab w:val="num" w:pos="1080"/>
        </w:tabs>
        <w:ind w:left="1080" w:hanging="360"/>
      </w:pPr>
      <w:rPr>
        <w:rFonts w:hint="default"/>
        <w:caps w:val="0"/>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9096412"/>
    <w:multiLevelType w:val="singleLevel"/>
    <w:tmpl w:val="CAEEC8B4"/>
    <w:lvl w:ilvl="0">
      <w:start w:val="1"/>
      <w:numFmt w:val="lowerLetter"/>
      <w:lvlText w:val="%1)"/>
      <w:lvlJc w:val="left"/>
      <w:pPr>
        <w:tabs>
          <w:tab w:val="num" w:pos="360"/>
        </w:tabs>
        <w:ind w:left="360" w:hanging="360"/>
      </w:pPr>
      <w:rPr>
        <w:rFonts w:hint="default"/>
        <w:caps w:val="0"/>
      </w:rPr>
    </w:lvl>
  </w:abstractNum>
  <w:abstractNum w:abstractNumId="29" w15:restartNumberingAfterBreak="0">
    <w:nsid w:val="59AF4BCE"/>
    <w:multiLevelType w:val="hybridMultilevel"/>
    <w:tmpl w:val="B8A29312"/>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0" w15:restartNumberingAfterBreak="0">
    <w:nsid w:val="5B591BD4"/>
    <w:multiLevelType w:val="hybridMultilevel"/>
    <w:tmpl w:val="45008BE4"/>
    <w:lvl w:ilvl="0" w:tplc="B75CE0CC">
      <w:start w:val="1"/>
      <w:numFmt w:val="none"/>
      <w:lvlText w:val="b)"/>
      <w:lvlJc w:val="left"/>
      <w:pPr>
        <w:tabs>
          <w:tab w:val="num" w:pos="3945"/>
        </w:tabs>
        <w:ind w:left="3945" w:hanging="705"/>
      </w:pPr>
      <w:rPr>
        <w:rFonts w:ascii="Arial" w:hAnsi="Arial" w:hint="default"/>
        <w:b w:val="0"/>
        <w:i w:val="0"/>
      </w:rPr>
    </w:lvl>
    <w:lvl w:ilvl="1" w:tplc="61DA6F70">
      <w:start w:val="3"/>
      <w:numFmt w:val="lowerLetter"/>
      <w:lvlText w:val="%2)"/>
      <w:lvlJc w:val="left"/>
      <w:pPr>
        <w:tabs>
          <w:tab w:val="num" w:pos="1440"/>
        </w:tabs>
        <w:ind w:left="1440" w:hanging="360"/>
      </w:pPr>
      <w:rPr>
        <w:rFonts w:hint="default"/>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541634F8">
      <w:start w:val="23"/>
      <w:numFmt w:val="upperLetter"/>
      <w:lvlText w:val="%6)"/>
      <w:lvlJc w:val="left"/>
      <w:pPr>
        <w:tabs>
          <w:tab w:val="num" w:pos="4500"/>
        </w:tabs>
        <w:ind w:left="4500" w:hanging="360"/>
      </w:pPr>
      <w:rPr>
        <w:rFonts w:hint="default"/>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15:restartNumberingAfterBreak="0">
    <w:nsid w:val="5C9A42E9"/>
    <w:multiLevelType w:val="hybridMultilevel"/>
    <w:tmpl w:val="4C8E4C14"/>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3172FAB"/>
    <w:multiLevelType w:val="singleLevel"/>
    <w:tmpl w:val="8F9858CE"/>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64A60C3"/>
    <w:multiLevelType w:val="hybridMultilevel"/>
    <w:tmpl w:val="E686553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665942AC"/>
    <w:multiLevelType w:val="hybridMultilevel"/>
    <w:tmpl w:val="E604E882"/>
    <w:lvl w:ilvl="0" w:tplc="06A2D0FE">
      <w:start w:val="6"/>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5" w15:restartNumberingAfterBreak="0">
    <w:nsid w:val="6BC23B6A"/>
    <w:multiLevelType w:val="multilevel"/>
    <w:tmpl w:val="E68655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D5220CC"/>
    <w:multiLevelType w:val="multilevel"/>
    <w:tmpl w:val="3F4EF3D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6F02781A"/>
    <w:multiLevelType w:val="hybridMultilevel"/>
    <w:tmpl w:val="F634B388"/>
    <w:lvl w:ilvl="0" w:tplc="48DC7A12">
      <w:start w:val="1"/>
      <w:numFmt w:val="decimal"/>
      <w:pStyle w:val="Numerazioneperbuste"/>
      <w:lvlText w:val="%1)"/>
      <w:lvlJc w:val="left"/>
      <w:pPr>
        <w:tabs>
          <w:tab w:val="num" w:pos="360"/>
        </w:tabs>
        <w:ind w:left="360" w:hanging="360"/>
      </w:pPr>
      <w:rPr>
        <w:rFonts w:ascii="Times New Roman" w:hAnsi="Times New Roman" w:hint="default"/>
        <w:b w:val="0"/>
        <w:i w:val="0"/>
        <w:sz w:val="24"/>
      </w:rPr>
    </w:lvl>
    <w:lvl w:ilvl="1" w:tplc="C8CCCC44">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B012337E">
      <w:start w:val="13"/>
      <w:numFmt w:val="decimal"/>
      <w:lvlText w:val="%3."/>
      <w:lvlJc w:val="left"/>
      <w:pPr>
        <w:tabs>
          <w:tab w:val="num" w:pos="1980"/>
        </w:tabs>
        <w:ind w:left="1980" w:hanging="360"/>
      </w:pPr>
      <w:rPr>
        <w:rFonts w:hint="default"/>
        <w:b w:val="0"/>
        <w:i w:val="0"/>
        <w:sz w:val="24"/>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8" w15:restartNumberingAfterBreak="0">
    <w:nsid w:val="6F3C129A"/>
    <w:multiLevelType w:val="singleLevel"/>
    <w:tmpl w:val="4B42B7DA"/>
    <w:lvl w:ilvl="0">
      <w:start w:val="3"/>
      <w:numFmt w:val="decimal"/>
      <w:lvlText w:val="%1."/>
      <w:lvlJc w:val="left"/>
      <w:pPr>
        <w:tabs>
          <w:tab w:val="num" w:pos="360"/>
        </w:tabs>
        <w:ind w:left="360" w:hanging="360"/>
      </w:pPr>
    </w:lvl>
  </w:abstractNum>
  <w:abstractNum w:abstractNumId="39" w15:restartNumberingAfterBreak="0">
    <w:nsid w:val="6FBC3E0C"/>
    <w:multiLevelType w:val="multilevel"/>
    <w:tmpl w:val="B8A2931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03A1EFF"/>
    <w:multiLevelType w:val="multilevel"/>
    <w:tmpl w:val="F1DC4FFA"/>
    <w:lvl w:ilvl="0">
      <w:start w:val="1"/>
      <w:numFmt w:val="lowerLetter"/>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1" w15:restartNumberingAfterBreak="0">
    <w:nsid w:val="71911D2A"/>
    <w:multiLevelType w:val="multilevel"/>
    <w:tmpl w:val="938CF42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1EA5ED4"/>
    <w:multiLevelType w:val="hybridMultilevel"/>
    <w:tmpl w:val="8536EAB6"/>
    <w:lvl w:ilvl="0" w:tplc="04100005">
      <w:start w:val="1"/>
      <w:numFmt w:val="bullet"/>
      <w:lvlText w:val=""/>
      <w:lvlJc w:val="left"/>
      <w:pPr>
        <w:tabs>
          <w:tab w:val="num" w:pos="360"/>
        </w:tabs>
        <w:ind w:left="360" w:hanging="360"/>
      </w:pPr>
      <w:rPr>
        <w:rFonts w:ascii="Wingdings" w:hAnsi="Wingdings" w:hint="default"/>
        <w:caps w:val="0"/>
      </w:rPr>
    </w:lvl>
    <w:lvl w:ilvl="1" w:tplc="04100019" w:tentative="1">
      <w:start w:val="1"/>
      <w:numFmt w:val="lowerLetter"/>
      <w:lvlText w:val="%2."/>
      <w:lvlJc w:val="left"/>
      <w:pPr>
        <w:tabs>
          <w:tab w:val="num" w:pos="720"/>
        </w:tabs>
        <w:ind w:left="720" w:hanging="360"/>
      </w:p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43" w15:restartNumberingAfterBreak="0">
    <w:nsid w:val="732235EC"/>
    <w:multiLevelType w:val="singleLevel"/>
    <w:tmpl w:val="0410000F"/>
    <w:lvl w:ilvl="0">
      <w:start w:val="1"/>
      <w:numFmt w:val="decimal"/>
      <w:lvlText w:val="%1."/>
      <w:lvlJc w:val="left"/>
      <w:pPr>
        <w:tabs>
          <w:tab w:val="num" w:pos="720"/>
        </w:tabs>
        <w:ind w:left="720" w:hanging="360"/>
      </w:pPr>
    </w:lvl>
  </w:abstractNum>
  <w:abstractNum w:abstractNumId="44" w15:restartNumberingAfterBreak="0">
    <w:nsid w:val="79E237C4"/>
    <w:multiLevelType w:val="hybridMultilevel"/>
    <w:tmpl w:val="4050B09E"/>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ACD574C"/>
    <w:multiLevelType w:val="hybridMultilevel"/>
    <w:tmpl w:val="75781B9A"/>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F7759B3"/>
    <w:multiLevelType w:val="hybridMultilevel"/>
    <w:tmpl w:val="066E1688"/>
    <w:lvl w:ilvl="0" w:tplc="04100005">
      <w:start w:val="1"/>
      <w:numFmt w:val="bullet"/>
      <w:lvlText w:val=""/>
      <w:lvlJc w:val="left"/>
      <w:pPr>
        <w:tabs>
          <w:tab w:val="num" w:pos="360"/>
        </w:tabs>
        <w:ind w:left="360" w:hanging="360"/>
      </w:pPr>
      <w:rPr>
        <w:rFonts w:ascii="Wingdings" w:hAnsi="Wingdings" w:hint="default"/>
        <w:caps w:val="0"/>
      </w:rPr>
    </w:lvl>
    <w:lvl w:ilvl="1" w:tplc="04100019" w:tentative="1">
      <w:start w:val="1"/>
      <w:numFmt w:val="lowerLetter"/>
      <w:lvlText w:val="%2."/>
      <w:lvlJc w:val="left"/>
      <w:pPr>
        <w:tabs>
          <w:tab w:val="num" w:pos="720"/>
        </w:tabs>
        <w:ind w:left="720" w:hanging="360"/>
      </w:pPr>
    </w:lvl>
    <w:lvl w:ilvl="2" w:tplc="0410001B" w:tentative="1">
      <w:start w:val="1"/>
      <w:numFmt w:val="lowerRoman"/>
      <w:lvlText w:val="%3."/>
      <w:lvlJc w:val="right"/>
      <w:pPr>
        <w:tabs>
          <w:tab w:val="num" w:pos="1440"/>
        </w:tabs>
        <w:ind w:left="1440" w:hanging="180"/>
      </w:pPr>
    </w:lvl>
    <w:lvl w:ilvl="3" w:tplc="0410000F" w:tentative="1">
      <w:start w:val="1"/>
      <w:numFmt w:val="decimal"/>
      <w:lvlText w:val="%4."/>
      <w:lvlJc w:val="left"/>
      <w:pPr>
        <w:tabs>
          <w:tab w:val="num" w:pos="2160"/>
        </w:tabs>
        <w:ind w:left="2160" w:hanging="360"/>
      </w:p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num w:numId="1" w16cid:durableId="376051605">
    <w:abstractNumId w:val="14"/>
  </w:num>
  <w:num w:numId="2" w16cid:durableId="1921061828">
    <w:abstractNumId w:val="22"/>
  </w:num>
  <w:num w:numId="3" w16cid:durableId="1750956853">
    <w:abstractNumId w:val="15"/>
  </w:num>
  <w:num w:numId="4" w16cid:durableId="2111464024">
    <w:abstractNumId w:val="38"/>
  </w:num>
  <w:num w:numId="5" w16cid:durableId="356925709">
    <w:abstractNumId w:val="28"/>
  </w:num>
  <w:num w:numId="6" w16cid:durableId="1394623754">
    <w:abstractNumId w:val="12"/>
  </w:num>
  <w:num w:numId="7" w16cid:durableId="1595433630">
    <w:abstractNumId w:val="19"/>
  </w:num>
  <w:num w:numId="8" w16cid:durableId="350952687">
    <w:abstractNumId w:val="27"/>
  </w:num>
  <w:num w:numId="9" w16cid:durableId="857697980">
    <w:abstractNumId w:val="32"/>
  </w:num>
  <w:num w:numId="10" w16cid:durableId="1686790024">
    <w:abstractNumId w:val="25"/>
  </w:num>
  <w:num w:numId="11" w16cid:durableId="934946691">
    <w:abstractNumId w:val="40"/>
  </w:num>
  <w:num w:numId="12" w16cid:durableId="415445475">
    <w:abstractNumId w:val="23"/>
  </w:num>
  <w:num w:numId="13" w16cid:durableId="404957814">
    <w:abstractNumId w:val="4"/>
  </w:num>
  <w:num w:numId="14" w16cid:durableId="642084240">
    <w:abstractNumId w:val="26"/>
  </w:num>
  <w:num w:numId="15" w16cid:durableId="1940410299">
    <w:abstractNumId w:val="8"/>
  </w:num>
  <w:num w:numId="16" w16cid:durableId="145174754">
    <w:abstractNumId w:val="20"/>
  </w:num>
  <w:num w:numId="17" w16cid:durableId="103158280">
    <w:abstractNumId w:val="29"/>
  </w:num>
  <w:num w:numId="18" w16cid:durableId="1962690974">
    <w:abstractNumId w:val="39"/>
  </w:num>
  <w:num w:numId="19" w16cid:durableId="147090380">
    <w:abstractNumId w:val="6"/>
  </w:num>
  <w:num w:numId="20" w16cid:durableId="1133669266">
    <w:abstractNumId w:val="34"/>
  </w:num>
  <w:num w:numId="21" w16cid:durableId="357706118">
    <w:abstractNumId w:val="17"/>
  </w:num>
  <w:num w:numId="22" w16cid:durableId="972170763">
    <w:abstractNumId w:val="5"/>
  </w:num>
  <w:num w:numId="23" w16cid:durableId="488710765">
    <w:abstractNumId w:val="36"/>
  </w:num>
  <w:num w:numId="24" w16cid:durableId="1714037763">
    <w:abstractNumId w:val="21"/>
  </w:num>
  <w:num w:numId="25" w16cid:durableId="1332491699">
    <w:abstractNumId w:val="41"/>
  </w:num>
  <w:num w:numId="26" w16cid:durableId="1248033706">
    <w:abstractNumId w:val="31"/>
  </w:num>
  <w:num w:numId="27" w16cid:durableId="2087264489">
    <w:abstractNumId w:val="44"/>
  </w:num>
  <w:num w:numId="28" w16cid:durableId="1301107897">
    <w:abstractNumId w:val="18"/>
  </w:num>
  <w:num w:numId="29" w16cid:durableId="213391571">
    <w:abstractNumId w:val="45"/>
  </w:num>
  <w:num w:numId="30" w16cid:durableId="451290719">
    <w:abstractNumId w:val="9"/>
  </w:num>
  <w:num w:numId="31" w16cid:durableId="1110903415">
    <w:abstractNumId w:val="42"/>
  </w:num>
  <w:num w:numId="32" w16cid:durableId="752748909">
    <w:abstractNumId w:val="46"/>
  </w:num>
  <w:num w:numId="33" w16cid:durableId="1499425551">
    <w:abstractNumId w:val="33"/>
  </w:num>
  <w:num w:numId="34" w16cid:durableId="2138403412">
    <w:abstractNumId w:val="35"/>
  </w:num>
  <w:num w:numId="35" w16cid:durableId="1616674448">
    <w:abstractNumId w:val="24"/>
  </w:num>
  <w:num w:numId="36" w16cid:durableId="784277649">
    <w:abstractNumId w:val="7"/>
  </w:num>
  <w:num w:numId="37" w16cid:durableId="279337781">
    <w:abstractNumId w:val="13"/>
  </w:num>
  <w:num w:numId="38" w16cid:durableId="1079055826">
    <w:abstractNumId w:val="16"/>
  </w:num>
  <w:num w:numId="39" w16cid:durableId="1606502394">
    <w:abstractNumId w:val="30"/>
  </w:num>
  <w:num w:numId="40" w16cid:durableId="211771512">
    <w:abstractNumId w:val="43"/>
  </w:num>
  <w:num w:numId="41" w16cid:durableId="452291776">
    <w:abstractNumId w:val="11"/>
  </w:num>
  <w:num w:numId="42" w16cid:durableId="1483502249">
    <w:abstractNumId w:val="10"/>
  </w:num>
  <w:num w:numId="43" w16cid:durableId="2091852799">
    <w:abstractNumId w:val="37"/>
  </w:num>
  <w:num w:numId="44" w16cid:durableId="563226913">
    <w:abstractNumId w:val="0"/>
  </w:num>
  <w:num w:numId="45" w16cid:durableId="2145735988">
    <w:abstractNumId w:val="1"/>
  </w:num>
  <w:num w:numId="46" w16cid:durableId="78715513">
    <w:abstractNumId w:val="2"/>
  </w:num>
  <w:num w:numId="47" w16cid:durableId="1334646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936"/>
    <w:rsid w:val="00000595"/>
    <w:rsid w:val="00003B6B"/>
    <w:rsid w:val="0000436C"/>
    <w:rsid w:val="00004B35"/>
    <w:rsid w:val="00005306"/>
    <w:rsid w:val="000055A6"/>
    <w:rsid w:val="0001126B"/>
    <w:rsid w:val="00011394"/>
    <w:rsid w:val="0001459C"/>
    <w:rsid w:val="000150B7"/>
    <w:rsid w:val="0002128E"/>
    <w:rsid w:val="00022F66"/>
    <w:rsid w:val="00030D5D"/>
    <w:rsid w:val="000350F8"/>
    <w:rsid w:val="00036EBD"/>
    <w:rsid w:val="000412F2"/>
    <w:rsid w:val="0004130C"/>
    <w:rsid w:val="00041391"/>
    <w:rsid w:val="00042304"/>
    <w:rsid w:val="00045F5E"/>
    <w:rsid w:val="00053D73"/>
    <w:rsid w:val="000544C6"/>
    <w:rsid w:val="000553AC"/>
    <w:rsid w:val="00056B81"/>
    <w:rsid w:val="00061A35"/>
    <w:rsid w:val="00061CCD"/>
    <w:rsid w:val="00062505"/>
    <w:rsid w:val="000626F5"/>
    <w:rsid w:val="00063825"/>
    <w:rsid w:val="000645A0"/>
    <w:rsid w:val="00065B74"/>
    <w:rsid w:val="00066822"/>
    <w:rsid w:val="000720D6"/>
    <w:rsid w:val="00074854"/>
    <w:rsid w:val="00074C6F"/>
    <w:rsid w:val="00075F1D"/>
    <w:rsid w:val="00077BDA"/>
    <w:rsid w:val="0008064D"/>
    <w:rsid w:val="00080DA7"/>
    <w:rsid w:val="00081E0D"/>
    <w:rsid w:val="00082F5A"/>
    <w:rsid w:val="00083038"/>
    <w:rsid w:val="00083DA1"/>
    <w:rsid w:val="00084685"/>
    <w:rsid w:val="00085771"/>
    <w:rsid w:val="0009076C"/>
    <w:rsid w:val="000923D4"/>
    <w:rsid w:val="00093B58"/>
    <w:rsid w:val="000A799C"/>
    <w:rsid w:val="000B07AA"/>
    <w:rsid w:val="000B0B16"/>
    <w:rsid w:val="000B12FC"/>
    <w:rsid w:val="000B4D6C"/>
    <w:rsid w:val="000B636E"/>
    <w:rsid w:val="000D636E"/>
    <w:rsid w:val="000E5E76"/>
    <w:rsid w:val="000F189F"/>
    <w:rsid w:val="000F5CC3"/>
    <w:rsid w:val="00100076"/>
    <w:rsid w:val="001019B7"/>
    <w:rsid w:val="00106CB8"/>
    <w:rsid w:val="00107472"/>
    <w:rsid w:val="001078E4"/>
    <w:rsid w:val="00111321"/>
    <w:rsid w:val="00113329"/>
    <w:rsid w:val="0011363A"/>
    <w:rsid w:val="00113C69"/>
    <w:rsid w:val="00114F14"/>
    <w:rsid w:val="00117980"/>
    <w:rsid w:val="001237B7"/>
    <w:rsid w:val="00124561"/>
    <w:rsid w:val="00126468"/>
    <w:rsid w:val="0012764F"/>
    <w:rsid w:val="001316C8"/>
    <w:rsid w:val="00132FAF"/>
    <w:rsid w:val="00141311"/>
    <w:rsid w:val="001417E6"/>
    <w:rsid w:val="001423BD"/>
    <w:rsid w:val="00143FE2"/>
    <w:rsid w:val="00144ABF"/>
    <w:rsid w:val="00146829"/>
    <w:rsid w:val="00147C12"/>
    <w:rsid w:val="00151AA7"/>
    <w:rsid w:val="00152D03"/>
    <w:rsid w:val="00156B87"/>
    <w:rsid w:val="00161832"/>
    <w:rsid w:val="00163BC8"/>
    <w:rsid w:val="001659FC"/>
    <w:rsid w:val="00167E37"/>
    <w:rsid w:val="00170117"/>
    <w:rsid w:val="001726F7"/>
    <w:rsid w:val="00173FF9"/>
    <w:rsid w:val="00176878"/>
    <w:rsid w:val="00176B05"/>
    <w:rsid w:val="0018269D"/>
    <w:rsid w:val="00185CE5"/>
    <w:rsid w:val="001864F2"/>
    <w:rsid w:val="0019093B"/>
    <w:rsid w:val="00190C0C"/>
    <w:rsid w:val="0019156D"/>
    <w:rsid w:val="00191F5E"/>
    <w:rsid w:val="00192157"/>
    <w:rsid w:val="0019729F"/>
    <w:rsid w:val="00197F7A"/>
    <w:rsid w:val="001A2AAC"/>
    <w:rsid w:val="001A3591"/>
    <w:rsid w:val="001A417F"/>
    <w:rsid w:val="001A41DA"/>
    <w:rsid w:val="001A42FF"/>
    <w:rsid w:val="001B0C34"/>
    <w:rsid w:val="001B415C"/>
    <w:rsid w:val="001C040F"/>
    <w:rsid w:val="001C12EE"/>
    <w:rsid w:val="001C4B4A"/>
    <w:rsid w:val="001C4E5E"/>
    <w:rsid w:val="001C5777"/>
    <w:rsid w:val="001C6C98"/>
    <w:rsid w:val="001C7456"/>
    <w:rsid w:val="001D1AB8"/>
    <w:rsid w:val="001D22B0"/>
    <w:rsid w:val="001D2907"/>
    <w:rsid w:val="001D41BD"/>
    <w:rsid w:val="001D4E7F"/>
    <w:rsid w:val="001D5ECE"/>
    <w:rsid w:val="001D6810"/>
    <w:rsid w:val="001D7524"/>
    <w:rsid w:val="001D7E67"/>
    <w:rsid w:val="001E08E3"/>
    <w:rsid w:val="001E105C"/>
    <w:rsid w:val="001E1DE5"/>
    <w:rsid w:val="001E421A"/>
    <w:rsid w:val="001E5BA9"/>
    <w:rsid w:val="001E75AA"/>
    <w:rsid w:val="001F0093"/>
    <w:rsid w:val="001F24EC"/>
    <w:rsid w:val="001F50CC"/>
    <w:rsid w:val="001F5624"/>
    <w:rsid w:val="001F6083"/>
    <w:rsid w:val="001F619C"/>
    <w:rsid w:val="00201A62"/>
    <w:rsid w:val="0020276A"/>
    <w:rsid w:val="0020386B"/>
    <w:rsid w:val="002042E7"/>
    <w:rsid w:val="00211682"/>
    <w:rsid w:val="00212522"/>
    <w:rsid w:val="002137A6"/>
    <w:rsid w:val="002138BE"/>
    <w:rsid w:val="0021678B"/>
    <w:rsid w:val="00222112"/>
    <w:rsid w:val="00222500"/>
    <w:rsid w:val="002228AE"/>
    <w:rsid w:val="00226EA7"/>
    <w:rsid w:val="002303FC"/>
    <w:rsid w:val="00231C6D"/>
    <w:rsid w:val="00232DD3"/>
    <w:rsid w:val="002331F9"/>
    <w:rsid w:val="0023344F"/>
    <w:rsid w:val="002350B4"/>
    <w:rsid w:val="002403E5"/>
    <w:rsid w:val="0024345A"/>
    <w:rsid w:val="002442A3"/>
    <w:rsid w:val="002474DF"/>
    <w:rsid w:val="0025029E"/>
    <w:rsid w:val="00250792"/>
    <w:rsid w:val="0025106B"/>
    <w:rsid w:val="00252D61"/>
    <w:rsid w:val="00254705"/>
    <w:rsid w:val="00255072"/>
    <w:rsid w:val="002621C4"/>
    <w:rsid w:val="00264CE8"/>
    <w:rsid w:val="00265519"/>
    <w:rsid w:val="00267F0D"/>
    <w:rsid w:val="00270016"/>
    <w:rsid w:val="00273571"/>
    <w:rsid w:val="00276E9C"/>
    <w:rsid w:val="0028291F"/>
    <w:rsid w:val="00283D70"/>
    <w:rsid w:val="00284917"/>
    <w:rsid w:val="002878BB"/>
    <w:rsid w:val="00287B14"/>
    <w:rsid w:val="00292DDA"/>
    <w:rsid w:val="00294D87"/>
    <w:rsid w:val="002950D5"/>
    <w:rsid w:val="0029562A"/>
    <w:rsid w:val="00295A72"/>
    <w:rsid w:val="002966DB"/>
    <w:rsid w:val="002A1028"/>
    <w:rsid w:val="002A2042"/>
    <w:rsid w:val="002A550D"/>
    <w:rsid w:val="002B37F5"/>
    <w:rsid w:val="002B3F0D"/>
    <w:rsid w:val="002C0DB5"/>
    <w:rsid w:val="002C4406"/>
    <w:rsid w:val="002D02EA"/>
    <w:rsid w:val="002D1BD2"/>
    <w:rsid w:val="002D5A45"/>
    <w:rsid w:val="002D7083"/>
    <w:rsid w:val="002D7442"/>
    <w:rsid w:val="002D7D50"/>
    <w:rsid w:val="002E28C4"/>
    <w:rsid w:val="002E3139"/>
    <w:rsid w:val="002E6FC8"/>
    <w:rsid w:val="002F1BEE"/>
    <w:rsid w:val="002F280C"/>
    <w:rsid w:val="002F4035"/>
    <w:rsid w:val="002F48DC"/>
    <w:rsid w:val="002F4E4A"/>
    <w:rsid w:val="002F6877"/>
    <w:rsid w:val="002F7263"/>
    <w:rsid w:val="002F7D0E"/>
    <w:rsid w:val="00300A0E"/>
    <w:rsid w:val="0030277F"/>
    <w:rsid w:val="00303706"/>
    <w:rsid w:val="00303A59"/>
    <w:rsid w:val="003052CE"/>
    <w:rsid w:val="00305750"/>
    <w:rsid w:val="00305837"/>
    <w:rsid w:val="00305AFF"/>
    <w:rsid w:val="00306026"/>
    <w:rsid w:val="003060E9"/>
    <w:rsid w:val="00306FEA"/>
    <w:rsid w:val="00312B88"/>
    <w:rsid w:val="00313059"/>
    <w:rsid w:val="00313A4E"/>
    <w:rsid w:val="00324D4C"/>
    <w:rsid w:val="003256AA"/>
    <w:rsid w:val="003315B7"/>
    <w:rsid w:val="003350DA"/>
    <w:rsid w:val="00335B54"/>
    <w:rsid w:val="00337A2E"/>
    <w:rsid w:val="00345A44"/>
    <w:rsid w:val="003473AA"/>
    <w:rsid w:val="00355AC6"/>
    <w:rsid w:val="00356083"/>
    <w:rsid w:val="00360F6C"/>
    <w:rsid w:val="00361F4A"/>
    <w:rsid w:val="00364C18"/>
    <w:rsid w:val="00367E66"/>
    <w:rsid w:val="003714F6"/>
    <w:rsid w:val="00371B8D"/>
    <w:rsid w:val="003726C3"/>
    <w:rsid w:val="00373CCA"/>
    <w:rsid w:val="00376EBC"/>
    <w:rsid w:val="003779EB"/>
    <w:rsid w:val="0038074A"/>
    <w:rsid w:val="003819D3"/>
    <w:rsid w:val="0038256E"/>
    <w:rsid w:val="0038497C"/>
    <w:rsid w:val="003909F5"/>
    <w:rsid w:val="003913DF"/>
    <w:rsid w:val="0039322A"/>
    <w:rsid w:val="00396BFE"/>
    <w:rsid w:val="003A2072"/>
    <w:rsid w:val="003A3672"/>
    <w:rsid w:val="003A638D"/>
    <w:rsid w:val="003B19D1"/>
    <w:rsid w:val="003B6965"/>
    <w:rsid w:val="003B69F4"/>
    <w:rsid w:val="003C4442"/>
    <w:rsid w:val="003C49F9"/>
    <w:rsid w:val="003D0320"/>
    <w:rsid w:val="003D0868"/>
    <w:rsid w:val="003D1762"/>
    <w:rsid w:val="003D27C9"/>
    <w:rsid w:val="003E4AC1"/>
    <w:rsid w:val="003E5662"/>
    <w:rsid w:val="003F0E50"/>
    <w:rsid w:val="003F52BC"/>
    <w:rsid w:val="003F5C01"/>
    <w:rsid w:val="003F76CA"/>
    <w:rsid w:val="0040327A"/>
    <w:rsid w:val="00413623"/>
    <w:rsid w:val="00417D36"/>
    <w:rsid w:val="00420519"/>
    <w:rsid w:val="00421F84"/>
    <w:rsid w:val="00422522"/>
    <w:rsid w:val="004233D7"/>
    <w:rsid w:val="00426865"/>
    <w:rsid w:val="004315BA"/>
    <w:rsid w:val="00432D8D"/>
    <w:rsid w:val="00432F71"/>
    <w:rsid w:val="004330EF"/>
    <w:rsid w:val="004336BF"/>
    <w:rsid w:val="00434855"/>
    <w:rsid w:val="004373A3"/>
    <w:rsid w:val="0043766D"/>
    <w:rsid w:val="00441E8B"/>
    <w:rsid w:val="00442316"/>
    <w:rsid w:val="004452E8"/>
    <w:rsid w:val="00445C6B"/>
    <w:rsid w:val="00446583"/>
    <w:rsid w:val="0045267C"/>
    <w:rsid w:val="0045743B"/>
    <w:rsid w:val="00457A3A"/>
    <w:rsid w:val="0046147B"/>
    <w:rsid w:val="004657EF"/>
    <w:rsid w:val="00470057"/>
    <w:rsid w:val="00471ACE"/>
    <w:rsid w:val="00475BAD"/>
    <w:rsid w:val="00476455"/>
    <w:rsid w:val="00477337"/>
    <w:rsid w:val="004815D9"/>
    <w:rsid w:val="00483060"/>
    <w:rsid w:val="00483072"/>
    <w:rsid w:val="00484B95"/>
    <w:rsid w:val="00490ACD"/>
    <w:rsid w:val="0049126C"/>
    <w:rsid w:val="00491FD3"/>
    <w:rsid w:val="00492E99"/>
    <w:rsid w:val="00492FB2"/>
    <w:rsid w:val="00494B1F"/>
    <w:rsid w:val="00496BB6"/>
    <w:rsid w:val="00497088"/>
    <w:rsid w:val="004A058E"/>
    <w:rsid w:val="004A0C58"/>
    <w:rsid w:val="004A1CC0"/>
    <w:rsid w:val="004A5351"/>
    <w:rsid w:val="004B2905"/>
    <w:rsid w:val="004B4F27"/>
    <w:rsid w:val="004B622E"/>
    <w:rsid w:val="004B72D6"/>
    <w:rsid w:val="004B7891"/>
    <w:rsid w:val="004C1DEB"/>
    <w:rsid w:val="004C440E"/>
    <w:rsid w:val="004C59D3"/>
    <w:rsid w:val="004D1E77"/>
    <w:rsid w:val="004D4B79"/>
    <w:rsid w:val="004D70D9"/>
    <w:rsid w:val="004E351D"/>
    <w:rsid w:val="004E3A80"/>
    <w:rsid w:val="004F2047"/>
    <w:rsid w:val="004F2AF5"/>
    <w:rsid w:val="004F3B3B"/>
    <w:rsid w:val="004F4BB5"/>
    <w:rsid w:val="00501C58"/>
    <w:rsid w:val="00502D36"/>
    <w:rsid w:val="0050665B"/>
    <w:rsid w:val="00510C72"/>
    <w:rsid w:val="00512F9D"/>
    <w:rsid w:val="005134B2"/>
    <w:rsid w:val="00514A2F"/>
    <w:rsid w:val="00515312"/>
    <w:rsid w:val="005167B9"/>
    <w:rsid w:val="00517688"/>
    <w:rsid w:val="00517846"/>
    <w:rsid w:val="00523AA0"/>
    <w:rsid w:val="00526CB7"/>
    <w:rsid w:val="00530FCA"/>
    <w:rsid w:val="00531EE1"/>
    <w:rsid w:val="005356DC"/>
    <w:rsid w:val="00535D0A"/>
    <w:rsid w:val="005408E4"/>
    <w:rsid w:val="005424AF"/>
    <w:rsid w:val="00542BA1"/>
    <w:rsid w:val="00543D7F"/>
    <w:rsid w:val="00543FE9"/>
    <w:rsid w:val="0054429C"/>
    <w:rsid w:val="00545A51"/>
    <w:rsid w:val="00546688"/>
    <w:rsid w:val="00546D22"/>
    <w:rsid w:val="00547A68"/>
    <w:rsid w:val="005526CD"/>
    <w:rsid w:val="00554049"/>
    <w:rsid w:val="00554640"/>
    <w:rsid w:val="00554A91"/>
    <w:rsid w:val="005618AD"/>
    <w:rsid w:val="005640B4"/>
    <w:rsid w:val="0056542C"/>
    <w:rsid w:val="00567A03"/>
    <w:rsid w:val="00567E6C"/>
    <w:rsid w:val="00571559"/>
    <w:rsid w:val="005723B0"/>
    <w:rsid w:val="00572B4C"/>
    <w:rsid w:val="005774B3"/>
    <w:rsid w:val="00581784"/>
    <w:rsid w:val="00583FF7"/>
    <w:rsid w:val="00591092"/>
    <w:rsid w:val="00591C38"/>
    <w:rsid w:val="00593BBA"/>
    <w:rsid w:val="0059412E"/>
    <w:rsid w:val="00594A14"/>
    <w:rsid w:val="00594F43"/>
    <w:rsid w:val="00595752"/>
    <w:rsid w:val="005A0ABA"/>
    <w:rsid w:val="005A446A"/>
    <w:rsid w:val="005A58C3"/>
    <w:rsid w:val="005A5B44"/>
    <w:rsid w:val="005A7AB4"/>
    <w:rsid w:val="005B00D9"/>
    <w:rsid w:val="005B0FDE"/>
    <w:rsid w:val="005B2966"/>
    <w:rsid w:val="005B4170"/>
    <w:rsid w:val="005B4379"/>
    <w:rsid w:val="005B5312"/>
    <w:rsid w:val="005C09BD"/>
    <w:rsid w:val="005C26D5"/>
    <w:rsid w:val="005C2C6A"/>
    <w:rsid w:val="005C37D0"/>
    <w:rsid w:val="005C3D15"/>
    <w:rsid w:val="005C4162"/>
    <w:rsid w:val="005C6814"/>
    <w:rsid w:val="005C7F59"/>
    <w:rsid w:val="005D1D02"/>
    <w:rsid w:val="005D1D64"/>
    <w:rsid w:val="005E3F60"/>
    <w:rsid w:val="005E59BE"/>
    <w:rsid w:val="005E635F"/>
    <w:rsid w:val="005E6454"/>
    <w:rsid w:val="005E7910"/>
    <w:rsid w:val="005F022F"/>
    <w:rsid w:val="005F661E"/>
    <w:rsid w:val="005F672F"/>
    <w:rsid w:val="00601905"/>
    <w:rsid w:val="00602044"/>
    <w:rsid w:val="00603EAD"/>
    <w:rsid w:val="00604185"/>
    <w:rsid w:val="006052C7"/>
    <w:rsid w:val="00607097"/>
    <w:rsid w:val="0060757F"/>
    <w:rsid w:val="00607705"/>
    <w:rsid w:val="006128B9"/>
    <w:rsid w:val="0061380D"/>
    <w:rsid w:val="00614043"/>
    <w:rsid w:val="006158EA"/>
    <w:rsid w:val="0061606C"/>
    <w:rsid w:val="006168B0"/>
    <w:rsid w:val="00617BAA"/>
    <w:rsid w:val="006213A4"/>
    <w:rsid w:val="00626C02"/>
    <w:rsid w:val="00627AE1"/>
    <w:rsid w:val="006300F2"/>
    <w:rsid w:val="00633224"/>
    <w:rsid w:val="0063541E"/>
    <w:rsid w:val="00636F2D"/>
    <w:rsid w:val="00640758"/>
    <w:rsid w:val="00640A91"/>
    <w:rsid w:val="00640F9F"/>
    <w:rsid w:val="006432D7"/>
    <w:rsid w:val="0064348F"/>
    <w:rsid w:val="006436E2"/>
    <w:rsid w:val="00645D3A"/>
    <w:rsid w:val="006512B6"/>
    <w:rsid w:val="006515D1"/>
    <w:rsid w:val="006526D2"/>
    <w:rsid w:val="00652C4A"/>
    <w:rsid w:val="0065590A"/>
    <w:rsid w:val="00656396"/>
    <w:rsid w:val="006570D9"/>
    <w:rsid w:val="00657DCA"/>
    <w:rsid w:val="00666FB7"/>
    <w:rsid w:val="00670196"/>
    <w:rsid w:val="00674FC4"/>
    <w:rsid w:val="00675441"/>
    <w:rsid w:val="00675BC1"/>
    <w:rsid w:val="006765D2"/>
    <w:rsid w:val="00676D2C"/>
    <w:rsid w:val="00676E14"/>
    <w:rsid w:val="0067721D"/>
    <w:rsid w:val="00680089"/>
    <w:rsid w:val="00683608"/>
    <w:rsid w:val="00685B25"/>
    <w:rsid w:val="006909C3"/>
    <w:rsid w:val="00691273"/>
    <w:rsid w:val="006A2C1C"/>
    <w:rsid w:val="006A7159"/>
    <w:rsid w:val="006B20CA"/>
    <w:rsid w:val="006B2847"/>
    <w:rsid w:val="006D0ACB"/>
    <w:rsid w:val="006D1061"/>
    <w:rsid w:val="006D2041"/>
    <w:rsid w:val="006D3C2F"/>
    <w:rsid w:val="006E2A16"/>
    <w:rsid w:val="006E7651"/>
    <w:rsid w:val="006F0CA8"/>
    <w:rsid w:val="006F1BCF"/>
    <w:rsid w:val="006F33D9"/>
    <w:rsid w:val="006F3DA6"/>
    <w:rsid w:val="00702FD5"/>
    <w:rsid w:val="007044FF"/>
    <w:rsid w:val="007058B3"/>
    <w:rsid w:val="00706F9B"/>
    <w:rsid w:val="00707445"/>
    <w:rsid w:val="00711297"/>
    <w:rsid w:val="0071254D"/>
    <w:rsid w:val="00712BF2"/>
    <w:rsid w:val="00712F30"/>
    <w:rsid w:val="007149B3"/>
    <w:rsid w:val="0072225A"/>
    <w:rsid w:val="00724C49"/>
    <w:rsid w:val="00727BC9"/>
    <w:rsid w:val="00727EEF"/>
    <w:rsid w:val="00730DB0"/>
    <w:rsid w:val="0073679B"/>
    <w:rsid w:val="007374F6"/>
    <w:rsid w:val="00745515"/>
    <w:rsid w:val="00752FB9"/>
    <w:rsid w:val="007564E4"/>
    <w:rsid w:val="00756A59"/>
    <w:rsid w:val="00760139"/>
    <w:rsid w:val="00761FF1"/>
    <w:rsid w:val="007624E6"/>
    <w:rsid w:val="00762FA6"/>
    <w:rsid w:val="007637D9"/>
    <w:rsid w:val="00765D86"/>
    <w:rsid w:val="00772EFE"/>
    <w:rsid w:val="00773958"/>
    <w:rsid w:val="007772CD"/>
    <w:rsid w:val="00780091"/>
    <w:rsid w:val="00782EAD"/>
    <w:rsid w:val="0078367D"/>
    <w:rsid w:val="0078443A"/>
    <w:rsid w:val="00784DE2"/>
    <w:rsid w:val="00784E8D"/>
    <w:rsid w:val="007862B3"/>
    <w:rsid w:val="0079115D"/>
    <w:rsid w:val="0079184B"/>
    <w:rsid w:val="0079205B"/>
    <w:rsid w:val="00794B65"/>
    <w:rsid w:val="007969F6"/>
    <w:rsid w:val="007A21A6"/>
    <w:rsid w:val="007A24EB"/>
    <w:rsid w:val="007A3E19"/>
    <w:rsid w:val="007A4655"/>
    <w:rsid w:val="007A5ABA"/>
    <w:rsid w:val="007A6E97"/>
    <w:rsid w:val="007A713A"/>
    <w:rsid w:val="007A7C21"/>
    <w:rsid w:val="007B392F"/>
    <w:rsid w:val="007B3E44"/>
    <w:rsid w:val="007B53B5"/>
    <w:rsid w:val="007B7800"/>
    <w:rsid w:val="007C2E19"/>
    <w:rsid w:val="007C3B5E"/>
    <w:rsid w:val="007C5950"/>
    <w:rsid w:val="007D05D9"/>
    <w:rsid w:val="007D1732"/>
    <w:rsid w:val="007D251E"/>
    <w:rsid w:val="007D3994"/>
    <w:rsid w:val="007D5F50"/>
    <w:rsid w:val="007D688D"/>
    <w:rsid w:val="007D6CCC"/>
    <w:rsid w:val="007E29C5"/>
    <w:rsid w:val="007E35FC"/>
    <w:rsid w:val="007E69C4"/>
    <w:rsid w:val="007E7567"/>
    <w:rsid w:val="007F04E4"/>
    <w:rsid w:val="007F368F"/>
    <w:rsid w:val="007F5817"/>
    <w:rsid w:val="008036BD"/>
    <w:rsid w:val="0081254D"/>
    <w:rsid w:val="0081306B"/>
    <w:rsid w:val="00813EB2"/>
    <w:rsid w:val="0081671A"/>
    <w:rsid w:val="00817CCB"/>
    <w:rsid w:val="00824873"/>
    <w:rsid w:val="0083346C"/>
    <w:rsid w:val="00833E0A"/>
    <w:rsid w:val="00835B7D"/>
    <w:rsid w:val="008401AE"/>
    <w:rsid w:val="00840907"/>
    <w:rsid w:val="00843CCE"/>
    <w:rsid w:val="00845A50"/>
    <w:rsid w:val="008471E6"/>
    <w:rsid w:val="00847982"/>
    <w:rsid w:val="008510B0"/>
    <w:rsid w:val="00852407"/>
    <w:rsid w:val="00853FC1"/>
    <w:rsid w:val="008559F7"/>
    <w:rsid w:val="00855C81"/>
    <w:rsid w:val="00855E63"/>
    <w:rsid w:val="00856DEC"/>
    <w:rsid w:val="00857610"/>
    <w:rsid w:val="00861C46"/>
    <w:rsid w:val="0086347F"/>
    <w:rsid w:val="00863490"/>
    <w:rsid w:val="00866287"/>
    <w:rsid w:val="00867423"/>
    <w:rsid w:val="0086775D"/>
    <w:rsid w:val="00870AD6"/>
    <w:rsid w:val="00871AA8"/>
    <w:rsid w:val="00871FC3"/>
    <w:rsid w:val="00872D28"/>
    <w:rsid w:val="00872D91"/>
    <w:rsid w:val="00874042"/>
    <w:rsid w:val="008750D9"/>
    <w:rsid w:val="008762D6"/>
    <w:rsid w:val="0088089E"/>
    <w:rsid w:val="008845DA"/>
    <w:rsid w:val="0088551E"/>
    <w:rsid w:val="008866F2"/>
    <w:rsid w:val="008877CF"/>
    <w:rsid w:val="00887854"/>
    <w:rsid w:val="008922D0"/>
    <w:rsid w:val="00897959"/>
    <w:rsid w:val="0089795B"/>
    <w:rsid w:val="008A13D2"/>
    <w:rsid w:val="008A285B"/>
    <w:rsid w:val="008A49E9"/>
    <w:rsid w:val="008A4A53"/>
    <w:rsid w:val="008A4A6F"/>
    <w:rsid w:val="008B1EEB"/>
    <w:rsid w:val="008C0D81"/>
    <w:rsid w:val="008C26B9"/>
    <w:rsid w:val="008C4761"/>
    <w:rsid w:val="008C58E8"/>
    <w:rsid w:val="008C5BCB"/>
    <w:rsid w:val="008D0018"/>
    <w:rsid w:val="008E11A5"/>
    <w:rsid w:val="008E1590"/>
    <w:rsid w:val="008E2C33"/>
    <w:rsid w:val="008E4B4D"/>
    <w:rsid w:val="008E5DF3"/>
    <w:rsid w:val="008E7C26"/>
    <w:rsid w:val="008F37B9"/>
    <w:rsid w:val="008F40F0"/>
    <w:rsid w:val="008F4B0F"/>
    <w:rsid w:val="008F4EC0"/>
    <w:rsid w:val="008F5A28"/>
    <w:rsid w:val="00906CB6"/>
    <w:rsid w:val="00907381"/>
    <w:rsid w:val="00910D40"/>
    <w:rsid w:val="00912516"/>
    <w:rsid w:val="00914006"/>
    <w:rsid w:val="0091764B"/>
    <w:rsid w:val="0092010C"/>
    <w:rsid w:val="0092033D"/>
    <w:rsid w:val="00920A7E"/>
    <w:rsid w:val="00921129"/>
    <w:rsid w:val="00921388"/>
    <w:rsid w:val="009221CB"/>
    <w:rsid w:val="009228E1"/>
    <w:rsid w:val="009239AE"/>
    <w:rsid w:val="009256A2"/>
    <w:rsid w:val="00925E17"/>
    <w:rsid w:val="00927D12"/>
    <w:rsid w:val="00931113"/>
    <w:rsid w:val="009340CA"/>
    <w:rsid w:val="009345D1"/>
    <w:rsid w:val="00935936"/>
    <w:rsid w:val="00936397"/>
    <w:rsid w:val="00936DF8"/>
    <w:rsid w:val="00937703"/>
    <w:rsid w:val="0094173C"/>
    <w:rsid w:val="009438AB"/>
    <w:rsid w:val="00944569"/>
    <w:rsid w:val="0094495C"/>
    <w:rsid w:val="009478E9"/>
    <w:rsid w:val="00950C7D"/>
    <w:rsid w:val="00953E03"/>
    <w:rsid w:val="0095513D"/>
    <w:rsid w:val="00956B0D"/>
    <w:rsid w:val="009574BF"/>
    <w:rsid w:val="00957C93"/>
    <w:rsid w:val="00963514"/>
    <w:rsid w:val="00966950"/>
    <w:rsid w:val="00967A33"/>
    <w:rsid w:val="00971CF6"/>
    <w:rsid w:val="009753FD"/>
    <w:rsid w:val="009755CD"/>
    <w:rsid w:val="009773E7"/>
    <w:rsid w:val="0097784A"/>
    <w:rsid w:val="00981462"/>
    <w:rsid w:val="009845E5"/>
    <w:rsid w:val="0098586E"/>
    <w:rsid w:val="0098711D"/>
    <w:rsid w:val="00987476"/>
    <w:rsid w:val="00990D16"/>
    <w:rsid w:val="0099352F"/>
    <w:rsid w:val="00996604"/>
    <w:rsid w:val="00996F23"/>
    <w:rsid w:val="009978CF"/>
    <w:rsid w:val="009A0B44"/>
    <w:rsid w:val="009B0AE9"/>
    <w:rsid w:val="009B1017"/>
    <w:rsid w:val="009B129C"/>
    <w:rsid w:val="009B1A03"/>
    <w:rsid w:val="009B1A8F"/>
    <w:rsid w:val="009B1F98"/>
    <w:rsid w:val="009B4469"/>
    <w:rsid w:val="009B529C"/>
    <w:rsid w:val="009C0B41"/>
    <w:rsid w:val="009C20C9"/>
    <w:rsid w:val="009C3A98"/>
    <w:rsid w:val="009C4422"/>
    <w:rsid w:val="009C4556"/>
    <w:rsid w:val="009C4781"/>
    <w:rsid w:val="009D3825"/>
    <w:rsid w:val="009D39BA"/>
    <w:rsid w:val="009E35D4"/>
    <w:rsid w:val="009E7A9D"/>
    <w:rsid w:val="009F038F"/>
    <w:rsid w:val="009F4C56"/>
    <w:rsid w:val="009F7F5E"/>
    <w:rsid w:val="00A009DD"/>
    <w:rsid w:val="00A01FB0"/>
    <w:rsid w:val="00A02253"/>
    <w:rsid w:val="00A02555"/>
    <w:rsid w:val="00A04626"/>
    <w:rsid w:val="00A0498B"/>
    <w:rsid w:val="00A064B4"/>
    <w:rsid w:val="00A075E9"/>
    <w:rsid w:val="00A122CE"/>
    <w:rsid w:val="00A162CF"/>
    <w:rsid w:val="00A20FE3"/>
    <w:rsid w:val="00A270A8"/>
    <w:rsid w:val="00A2782F"/>
    <w:rsid w:val="00A30E6B"/>
    <w:rsid w:val="00A31AC8"/>
    <w:rsid w:val="00A31B2F"/>
    <w:rsid w:val="00A320A7"/>
    <w:rsid w:val="00A3412D"/>
    <w:rsid w:val="00A37D20"/>
    <w:rsid w:val="00A43763"/>
    <w:rsid w:val="00A4775E"/>
    <w:rsid w:val="00A47AC6"/>
    <w:rsid w:val="00A52008"/>
    <w:rsid w:val="00A525D9"/>
    <w:rsid w:val="00A52A66"/>
    <w:rsid w:val="00A5478B"/>
    <w:rsid w:val="00A56FE0"/>
    <w:rsid w:val="00A577DC"/>
    <w:rsid w:val="00A6044E"/>
    <w:rsid w:val="00A6092E"/>
    <w:rsid w:val="00A624A2"/>
    <w:rsid w:val="00A63B20"/>
    <w:rsid w:val="00A67B2E"/>
    <w:rsid w:val="00A72354"/>
    <w:rsid w:val="00A72758"/>
    <w:rsid w:val="00A728D9"/>
    <w:rsid w:val="00A73FC7"/>
    <w:rsid w:val="00A75E78"/>
    <w:rsid w:val="00A768F2"/>
    <w:rsid w:val="00A77725"/>
    <w:rsid w:val="00A77944"/>
    <w:rsid w:val="00A808E1"/>
    <w:rsid w:val="00A81497"/>
    <w:rsid w:val="00A81B91"/>
    <w:rsid w:val="00A82345"/>
    <w:rsid w:val="00A83697"/>
    <w:rsid w:val="00A841F8"/>
    <w:rsid w:val="00A854E1"/>
    <w:rsid w:val="00A86607"/>
    <w:rsid w:val="00A91506"/>
    <w:rsid w:val="00A923BA"/>
    <w:rsid w:val="00A942F2"/>
    <w:rsid w:val="00A95443"/>
    <w:rsid w:val="00A96795"/>
    <w:rsid w:val="00A9698A"/>
    <w:rsid w:val="00A97AC4"/>
    <w:rsid w:val="00AA0526"/>
    <w:rsid w:val="00AA4B64"/>
    <w:rsid w:val="00AA5288"/>
    <w:rsid w:val="00AA684D"/>
    <w:rsid w:val="00AB0BA4"/>
    <w:rsid w:val="00AB1BD0"/>
    <w:rsid w:val="00AB28E7"/>
    <w:rsid w:val="00AD3320"/>
    <w:rsid w:val="00AE0921"/>
    <w:rsid w:val="00AE1966"/>
    <w:rsid w:val="00AE1FEB"/>
    <w:rsid w:val="00AE4C92"/>
    <w:rsid w:val="00AF21AD"/>
    <w:rsid w:val="00AF456C"/>
    <w:rsid w:val="00AF5F94"/>
    <w:rsid w:val="00AF6282"/>
    <w:rsid w:val="00B00275"/>
    <w:rsid w:val="00B00830"/>
    <w:rsid w:val="00B022DC"/>
    <w:rsid w:val="00B04E75"/>
    <w:rsid w:val="00B0676D"/>
    <w:rsid w:val="00B112B6"/>
    <w:rsid w:val="00B1136B"/>
    <w:rsid w:val="00B12773"/>
    <w:rsid w:val="00B1346D"/>
    <w:rsid w:val="00B14FB6"/>
    <w:rsid w:val="00B15A1A"/>
    <w:rsid w:val="00B15EE6"/>
    <w:rsid w:val="00B20407"/>
    <w:rsid w:val="00B2212A"/>
    <w:rsid w:val="00B22E00"/>
    <w:rsid w:val="00B247A7"/>
    <w:rsid w:val="00B251FD"/>
    <w:rsid w:val="00B30967"/>
    <w:rsid w:val="00B3426B"/>
    <w:rsid w:val="00B35948"/>
    <w:rsid w:val="00B448DD"/>
    <w:rsid w:val="00B501F6"/>
    <w:rsid w:val="00B50DDD"/>
    <w:rsid w:val="00B5363D"/>
    <w:rsid w:val="00B540B0"/>
    <w:rsid w:val="00B5718D"/>
    <w:rsid w:val="00B602C5"/>
    <w:rsid w:val="00B6223C"/>
    <w:rsid w:val="00B642E3"/>
    <w:rsid w:val="00B728B6"/>
    <w:rsid w:val="00B73D21"/>
    <w:rsid w:val="00B807F2"/>
    <w:rsid w:val="00B82553"/>
    <w:rsid w:val="00B83C53"/>
    <w:rsid w:val="00B84E3B"/>
    <w:rsid w:val="00B872F7"/>
    <w:rsid w:val="00B91C1F"/>
    <w:rsid w:val="00B91FAF"/>
    <w:rsid w:val="00B968C5"/>
    <w:rsid w:val="00BA0F90"/>
    <w:rsid w:val="00BA1251"/>
    <w:rsid w:val="00BA3047"/>
    <w:rsid w:val="00BA3C29"/>
    <w:rsid w:val="00BA5371"/>
    <w:rsid w:val="00BA7FC3"/>
    <w:rsid w:val="00BB0C42"/>
    <w:rsid w:val="00BB4B66"/>
    <w:rsid w:val="00BB7136"/>
    <w:rsid w:val="00BC3639"/>
    <w:rsid w:val="00BC3F8B"/>
    <w:rsid w:val="00BC4DB9"/>
    <w:rsid w:val="00BC6BDE"/>
    <w:rsid w:val="00BC711C"/>
    <w:rsid w:val="00BC75CC"/>
    <w:rsid w:val="00BD0EB6"/>
    <w:rsid w:val="00BD126E"/>
    <w:rsid w:val="00BD24E0"/>
    <w:rsid w:val="00BD66B2"/>
    <w:rsid w:val="00BE3628"/>
    <w:rsid w:val="00BE4EC5"/>
    <w:rsid w:val="00BE717B"/>
    <w:rsid w:val="00BE7935"/>
    <w:rsid w:val="00BF33B4"/>
    <w:rsid w:val="00BF664C"/>
    <w:rsid w:val="00BF699C"/>
    <w:rsid w:val="00BF71E6"/>
    <w:rsid w:val="00BF7653"/>
    <w:rsid w:val="00C00379"/>
    <w:rsid w:val="00C00EA7"/>
    <w:rsid w:val="00C0735D"/>
    <w:rsid w:val="00C0785E"/>
    <w:rsid w:val="00C12F66"/>
    <w:rsid w:val="00C13ED4"/>
    <w:rsid w:val="00C15344"/>
    <w:rsid w:val="00C171FF"/>
    <w:rsid w:val="00C1758F"/>
    <w:rsid w:val="00C2282A"/>
    <w:rsid w:val="00C22A62"/>
    <w:rsid w:val="00C231FC"/>
    <w:rsid w:val="00C23367"/>
    <w:rsid w:val="00C25C11"/>
    <w:rsid w:val="00C31ECE"/>
    <w:rsid w:val="00C32728"/>
    <w:rsid w:val="00C32FF7"/>
    <w:rsid w:val="00C36291"/>
    <w:rsid w:val="00C36579"/>
    <w:rsid w:val="00C51B78"/>
    <w:rsid w:val="00C5550B"/>
    <w:rsid w:val="00C566B4"/>
    <w:rsid w:val="00C578B4"/>
    <w:rsid w:val="00C601A5"/>
    <w:rsid w:val="00C65D17"/>
    <w:rsid w:val="00C67CEE"/>
    <w:rsid w:val="00C7461D"/>
    <w:rsid w:val="00C74978"/>
    <w:rsid w:val="00C7590D"/>
    <w:rsid w:val="00C80187"/>
    <w:rsid w:val="00C826E2"/>
    <w:rsid w:val="00C85140"/>
    <w:rsid w:val="00C85FDB"/>
    <w:rsid w:val="00C867F3"/>
    <w:rsid w:val="00C87B8D"/>
    <w:rsid w:val="00C911C2"/>
    <w:rsid w:val="00C92637"/>
    <w:rsid w:val="00C94BBC"/>
    <w:rsid w:val="00C95C5A"/>
    <w:rsid w:val="00CA4923"/>
    <w:rsid w:val="00CA683C"/>
    <w:rsid w:val="00CA72EA"/>
    <w:rsid w:val="00CB0EF9"/>
    <w:rsid w:val="00CB2320"/>
    <w:rsid w:val="00CB27B7"/>
    <w:rsid w:val="00CB3A34"/>
    <w:rsid w:val="00CB40F4"/>
    <w:rsid w:val="00CB6242"/>
    <w:rsid w:val="00CC017C"/>
    <w:rsid w:val="00CC119E"/>
    <w:rsid w:val="00CC2469"/>
    <w:rsid w:val="00CC5DB0"/>
    <w:rsid w:val="00CC729B"/>
    <w:rsid w:val="00CD134B"/>
    <w:rsid w:val="00CD65D6"/>
    <w:rsid w:val="00CE2603"/>
    <w:rsid w:val="00CE4155"/>
    <w:rsid w:val="00CE5E0C"/>
    <w:rsid w:val="00CE696C"/>
    <w:rsid w:val="00CE7829"/>
    <w:rsid w:val="00CE7F90"/>
    <w:rsid w:val="00CF5183"/>
    <w:rsid w:val="00CF7763"/>
    <w:rsid w:val="00D00574"/>
    <w:rsid w:val="00D03821"/>
    <w:rsid w:val="00D04164"/>
    <w:rsid w:val="00D0447B"/>
    <w:rsid w:val="00D0527E"/>
    <w:rsid w:val="00D10693"/>
    <w:rsid w:val="00D11C33"/>
    <w:rsid w:val="00D13ABC"/>
    <w:rsid w:val="00D144C6"/>
    <w:rsid w:val="00D14BDC"/>
    <w:rsid w:val="00D15B38"/>
    <w:rsid w:val="00D20528"/>
    <w:rsid w:val="00D217FA"/>
    <w:rsid w:val="00D2448E"/>
    <w:rsid w:val="00D2541A"/>
    <w:rsid w:val="00D26D02"/>
    <w:rsid w:val="00D358EC"/>
    <w:rsid w:val="00D3683E"/>
    <w:rsid w:val="00D459CC"/>
    <w:rsid w:val="00D47192"/>
    <w:rsid w:val="00D50D5A"/>
    <w:rsid w:val="00D606A4"/>
    <w:rsid w:val="00D607AC"/>
    <w:rsid w:val="00D61F35"/>
    <w:rsid w:val="00D6260C"/>
    <w:rsid w:val="00D62AC8"/>
    <w:rsid w:val="00D63A28"/>
    <w:rsid w:val="00D64376"/>
    <w:rsid w:val="00D71DE7"/>
    <w:rsid w:val="00D809D8"/>
    <w:rsid w:val="00D82814"/>
    <w:rsid w:val="00D831E8"/>
    <w:rsid w:val="00D90956"/>
    <w:rsid w:val="00D90C48"/>
    <w:rsid w:val="00D94335"/>
    <w:rsid w:val="00D95EE9"/>
    <w:rsid w:val="00DA2FB2"/>
    <w:rsid w:val="00DA632B"/>
    <w:rsid w:val="00DA68DC"/>
    <w:rsid w:val="00DA77F1"/>
    <w:rsid w:val="00DA77F8"/>
    <w:rsid w:val="00DB0B00"/>
    <w:rsid w:val="00DB3158"/>
    <w:rsid w:val="00DB45EB"/>
    <w:rsid w:val="00DB5909"/>
    <w:rsid w:val="00DB77C9"/>
    <w:rsid w:val="00DB785D"/>
    <w:rsid w:val="00DC05C0"/>
    <w:rsid w:val="00DC5597"/>
    <w:rsid w:val="00DC6AA9"/>
    <w:rsid w:val="00DD08EA"/>
    <w:rsid w:val="00DD18EB"/>
    <w:rsid w:val="00DD2611"/>
    <w:rsid w:val="00DD3911"/>
    <w:rsid w:val="00DD4CB1"/>
    <w:rsid w:val="00DD52E8"/>
    <w:rsid w:val="00DD63E2"/>
    <w:rsid w:val="00DD78E0"/>
    <w:rsid w:val="00DE0BFA"/>
    <w:rsid w:val="00DE243E"/>
    <w:rsid w:val="00DF3A59"/>
    <w:rsid w:val="00DF3E40"/>
    <w:rsid w:val="00DF3FC5"/>
    <w:rsid w:val="00DF43D5"/>
    <w:rsid w:val="00DF4B83"/>
    <w:rsid w:val="00DF6C47"/>
    <w:rsid w:val="00DF7690"/>
    <w:rsid w:val="00E023CF"/>
    <w:rsid w:val="00E03E2D"/>
    <w:rsid w:val="00E06FE8"/>
    <w:rsid w:val="00E127F4"/>
    <w:rsid w:val="00E1348D"/>
    <w:rsid w:val="00E14848"/>
    <w:rsid w:val="00E14AD4"/>
    <w:rsid w:val="00E16951"/>
    <w:rsid w:val="00E21304"/>
    <w:rsid w:val="00E24959"/>
    <w:rsid w:val="00E25559"/>
    <w:rsid w:val="00E2765A"/>
    <w:rsid w:val="00E306EF"/>
    <w:rsid w:val="00E32DCE"/>
    <w:rsid w:val="00E3629B"/>
    <w:rsid w:val="00E36329"/>
    <w:rsid w:val="00E4065E"/>
    <w:rsid w:val="00E41CBA"/>
    <w:rsid w:val="00E467D1"/>
    <w:rsid w:val="00E46AEE"/>
    <w:rsid w:val="00E51BDB"/>
    <w:rsid w:val="00E54409"/>
    <w:rsid w:val="00E56711"/>
    <w:rsid w:val="00E60E31"/>
    <w:rsid w:val="00E60F97"/>
    <w:rsid w:val="00E625EA"/>
    <w:rsid w:val="00E63567"/>
    <w:rsid w:val="00E63E99"/>
    <w:rsid w:val="00E6407A"/>
    <w:rsid w:val="00E6555A"/>
    <w:rsid w:val="00E6798F"/>
    <w:rsid w:val="00E772F2"/>
    <w:rsid w:val="00E779A2"/>
    <w:rsid w:val="00E801F2"/>
    <w:rsid w:val="00E8123B"/>
    <w:rsid w:val="00E81417"/>
    <w:rsid w:val="00E829C0"/>
    <w:rsid w:val="00E83C3A"/>
    <w:rsid w:val="00E90B55"/>
    <w:rsid w:val="00E91335"/>
    <w:rsid w:val="00E91C03"/>
    <w:rsid w:val="00EA0DED"/>
    <w:rsid w:val="00EA1C4C"/>
    <w:rsid w:val="00EA20BB"/>
    <w:rsid w:val="00EA2F7E"/>
    <w:rsid w:val="00EA6BB6"/>
    <w:rsid w:val="00EB1331"/>
    <w:rsid w:val="00EB391D"/>
    <w:rsid w:val="00EB3FD7"/>
    <w:rsid w:val="00EB4256"/>
    <w:rsid w:val="00EB4992"/>
    <w:rsid w:val="00EB5AFF"/>
    <w:rsid w:val="00EB714B"/>
    <w:rsid w:val="00EC3E6B"/>
    <w:rsid w:val="00EC42F8"/>
    <w:rsid w:val="00ED2272"/>
    <w:rsid w:val="00ED33D9"/>
    <w:rsid w:val="00ED4D57"/>
    <w:rsid w:val="00EE21D6"/>
    <w:rsid w:val="00EE2503"/>
    <w:rsid w:val="00EE36EF"/>
    <w:rsid w:val="00EE3F0A"/>
    <w:rsid w:val="00EE4693"/>
    <w:rsid w:val="00EE4DCA"/>
    <w:rsid w:val="00EE52A2"/>
    <w:rsid w:val="00EF1777"/>
    <w:rsid w:val="00EF1B68"/>
    <w:rsid w:val="00EF3A7A"/>
    <w:rsid w:val="00EF4B00"/>
    <w:rsid w:val="00EF4F1B"/>
    <w:rsid w:val="00EF6C23"/>
    <w:rsid w:val="00F0115A"/>
    <w:rsid w:val="00F03598"/>
    <w:rsid w:val="00F03E22"/>
    <w:rsid w:val="00F06B51"/>
    <w:rsid w:val="00F0767C"/>
    <w:rsid w:val="00F11280"/>
    <w:rsid w:val="00F13004"/>
    <w:rsid w:val="00F14AEF"/>
    <w:rsid w:val="00F14EDA"/>
    <w:rsid w:val="00F21039"/>
    <w:rsid w:val="00F21949"/>
    <w:rsid w:val="00F229D1"/>
    <w:rsid w:val="00F2349D"/>
    <w:rsid w:val="00F25713"/>
    <w:rsid w:val="00F2694C"/>
    <w:rsid w:val="00F279B6"/>
    <w:rsid w:val="00F33129"/>
    <w:rsid w:val="00F332C0"/>
    <w:rsid w:val="00F36C37"/>
    <w:rsid w:val="00F37A6A"/>
    <w:rsid w:val="00F405F1"/>
    <w:rsid w:val="00F40609"/>
    <w:rsid w:val="00F43ADD"/>
    <w:rsid w:val="00F4439D"/>
    <w:rsid w:val="00F44884"/>
    <w:rsid w:val="00F467D7"/>
    <w:rsid w:val="00F46CA4"/>
    <w:rsid w:val="00F51DBF"/>
    <w:rsid w:val="00F53D89"/>
    <w:rsid w:val="00F55994"/>
    <w:rsid w:val="00F565D5"/>
    <w:rsid w:val="00F619C4"/>
    <w:rsid w:val="00F63138"/>
    <w:rsid w:val="00F640FB"/>
    <w:rsid w:val="00F709C7"/>
    <w:rsid w:val="00F70CB5"/>
    <w:rsid w:val="00F7108C"/>
    <w:rsid w:val="00F7483B"/>
    <w:rsid w:val="00F74931"/>
    <w:rsid w:val="00F765C2"/>
    <w:rsid w:val="00F77FE9"/>
    <w:rsid w:val="00F819E5"/>
    <w:rsid w:val="00F81DE7"/>
    <w:rsid w:val="00F831F0"/>
    <w:rsid w:val="00F86199"/>
    <w:rsid w:val="00F87C22"/>
    <w:rsid w:val="00F87F49"/>
    <w:rsid w:val="00F901CA"/>
    <w:rsid w:val="00F928FF"/>
    <w:rsid w:val="00F93BE3"/>
    <w:rsid w:val="00F944BA"/>
    <w:rsid w:val="00F94D87"/>
    <w:rsid w:val="00F95F47"/>
    <w:rsid w:val="00F97384"/>
    <w:rsid w:val="00FA0403"/>
    <w:rsid w:val="00FA0C9A"/>
    <w:rsid w:val="00FA0EE4"/>
    <w:rsid w:val="00FA5AA1"/>
    <w:rsid w:val="00FA680C"/>
    <w:rsid w:val="00FB17AC"/>
    <w:rsid w:val="00FB447D"/>
    <w:rsid w:val="00FB4607"/>
    <w:rsid w:val="00FC0D16"/>
    <w:rsid w:val="00FC2380"/>
    <w:rsid w:val="00FC31A9"/>
    <w:rsid w:val="00FC4530"/>
    <w:rsid w:val="00FD1933"/>
    <w:rsid w:val="00FD1FAF"/>
    <w:rsid w:val="00FD7BF4"/>
    <w:rsid w:val="00FD7D2B"/>
    <w:rsid w:val="00FE0619"/>
    <w:rsid w:val="00FE64AD"/>
    <w:rsid w:val="00FF0B73"/>
    <w:rsid w:val="00FF0E6D"/>
    <w:rsid w:val="00FF4301"/>
    <w:rsid w:val="00FF5B9B"/>
    <w:rsid w:val="00FF7B15"/>
    <w:rsid w:val="00FF7DF0"/>
    <w:rsid w:val="00FF7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6CD1A8"/>
  <w15:chartTrackingRefBased/>
  <w15:docId w15:val="{2CF5CA29-DE05-4D9F-8F00-BB25CFC4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it-IT" w:eastAsia="it-IT"/>
    </w:rPr>
  </w:style>
  <w:style w:type="paragraph" w:styleId="Heading1">
    <w:name w:val="heading 1"/>
    <w:basedOn w:val="Normal"/>
    <w:next w:val="Normal"/>
    <w:qFormat/>
    <w:pPr>
      <w:keepNext/>
      <w:widowControl w:val="0"/>
      <w:jc w:val="center"/>
      <w:outlineLvl w:val="0"/>
    </w:pPr>
    <w:rPr>
      <w:rFonts w:ascii="Tahoma" w:hAnsi="Tahoma"/>
      <w:b/>
      <w:snapToGrid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podeltesto">
    <w:name w:val="Corpo del testo"/>
    <w:basedOn w:val="Normal"/>
    <w:pPr>
      <w:widowControl w:val="0"/>
      <w:jc w:val="both"/>
    </w:pPr>
    <w:rPr>
      <w:rFonts w:ascii="Tahoma" w:hAnsi="Tahoma"/>
      <w:snapToGrid w:val="0"/>
      <w:sz w:val="22"/>
    </w:rPr>
  </w:style>
  <w:style w:type="paragraph" w:styleId="Header">
    <w:name w:val="header"/>
    <w:basedOn w:val="Normal"/>
    <w:rsid w:val="00A73FC7"/>
    <w:pPr>
      <w:tabs>
        <w:tab w:val="center" w:pos="4819"/>
        <w:tab w:val="right" w:pos="9638"/>
      </w:tabs>
    </w:pPr>
  </w:style>
  <w:style w:type="paragraph" w:styleId="Footer">
    <w:name w:val="footer"/>
    <w:basedOn w:val="Normal"/>
    <w:rsid w:val="00A73FC7"/>
    <w:pPr>
      <w:tabs>
        <w:tab w:val="center" w:pos="4819"/>
        <w:tab w:val="right" w:pos="9638"/>
      </w:tabs>
    </w:pPr>
  </w:style>
  <w:style w:type="character" w:styleId="PageNumber">
    <w:name w:val="page number"/>
    <w:basedOn w:val="DefaultParagraphFont"/>
    <w:rsid w:val="00DA632B"/>
  </w:style>
  <w:style w:type="paragraph" w:styleId="BalloonText">
    <w:name w:val="Balloon Text"/>
    <w:basedOn w:val="Normal"/>
    <w:semiHidden/>
    <w:rsid w:val="005A446A"/>
    <w:rPr>
      <w:rFonts w:ascii="Tahoma" w:hAnsi="Tahoma" w:cs="Tahoma"/>
      <w:sz w:val="16"/>
      <w:szCs w:val="16"/>
    </w:rPr>
  </w:style>
  <w:style w:type="paragraph" w:styleId="BodyText3">
    <w:name w:val="Body Text 3"/>
    <w:basedOn w:val="Normal"/>
    <w:rsid w:val="00167E37"/>
    <w:pPr>
      <w:spacing w:after="120"/>
    </w:pPr>
    <w:rPr>
      <w:sz w:val="16"/>
      <w:szCs w:val="16"/>
    </w:rPr>
  </w:style>
  <w:style w:type="paragraph" w:styleId="BodyText">
    <w:name w:val="Body Text"/>
    <w:basedOn w:val="Normal"/>
    <w:rsid w:val="00077BDA"/>
    <w:pPr>
      <w:overflowPunct w:val="0"/>
      <w:autoSpaceDE w:val="0"/>
      <w:autoSpaceDN w:val="0"/>
      <w:adjustRightInd w:val="0"/>
      <w:ind w:left="1304" w:hanging="1304"/>
      <w:jc w:val="both"/>
      <w:textAlignment w:val="baseline"/>
    </w:pPr>
    <w:rPr>
      <w:sz w:val="24"/>
    </w:rPr>
  </w:style>
  <w:style w:type="paragraph" w:styleId="BodyText2">
    <w:name w:val="Body Text 2"/>
    <w:basedOn w:val="Normal"/>
    <w:rsid w:val="006E2A16"/>
    <w:pPr>
      <w:spacing w:after="120" w:line="480" w:lineRule="auto"/>
    </w:pPr>
  </w:style>
  <w:style w:type="paragraph" w:styleId="ListParagraph">
    <w:name w:val="List Paragraph"/>
    <w:basedOn w:val="Normal"/>
    <w:uiPriority w:val="34"/>
    <w:qFormat/>
    <w:rsid w:val="00594F43"/>
    <w:pPr>
      <w:ind w:left="708"/>
    </w:pPr>
  </w:style>
  <w:style w:type="character" w:styleId="CommentReference">
    <w:name w:val="annotation reference"/>
    <w:rsid w:val="005C37D0"/>
    <w:rPr>
      <w:sz w:val="16"/>
      <w:szCs w:val="16"/>
    </w:rPr>
  </w:style>
  <w:style w:type="paragraph" w:styleId="CommentText">
    <w:name w:val="annotation text"/>
    <w:basedOn w:val="Normal"/>
    <w:link w:val="CommentTextChar"/>
    <w:rsid w:val="005C37D0"/>
  </w:style>
  <w:style w:type="character" w:customStyle="1" w:styleId="CommentTextChar">
    <w:name w:val="Comment Text Char"/>
    <w:basedOn w:val="DefaultParagraphFont"/>
    <w:link w:val="CommentText"/>
    <w:rsid w:val="005C37D0"/>
  </w:style>
  <w:style w:type="paragraph" w:styleId="CommentSubject">
    <w:name w:val="annotation subject"/>
    <w:basedOn w:val="CommentText"/>
    <w:next w:val="CommentText"/>
    <w:link w:val="CommentSubjectChar"/>
    <w:rsid w:val="005C37D0"/>
    <w:rPr>
      <w:b/>
      <w:bCs/>
      <w:lang w:val="x-none" w:eastAsia="x-none"/>
    </w:rPr>
  </w:style>
  <w:style w:type="character" w:customStyle="1" w:styleId="CommentSubjectChar">
    <w:name w:val="Comment Subject Char"/>
    <w:link w:val="CommentSubject"/>
    <w:rsid w:val="005C37D0"/>
    <w:rPr>
      <w:b/>
      <w:bCs/>
    </w:rPr>
  </w:style>
  <w:style w:type="table" w:styleId="TableGrid">
    <w:name w:val="Table Grid"/>
    <w:basedOn w:val="TableNormal"/>
    <w:rsid w:val="00A81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zioneperbuste">
    <w:name w:val="Numerazione per buste"/>
    <w:basedOn w:val="Normal"/>
    <w:rsid w:val="001A417F"/>
    <w:pPr>
      <w:numPr>
        <w:numId w:val="43"/>
      </w:numPr>
      <w:spacing w:before="120" w:after="120" w:line="360" w:lineRule="auto"/>
      <w:jc w:val="both"/>
    </w:pPr>
    <w:rPr>
      <w:sz w:val="24"/>
      <w:szCs w:val="24"/>
    </w:rPr>
  </w:style>
  <w:style w:type="paragraph" w:customStyle="1" w:styleId="BodyText21">
    <w:name w:val="Body Text 21"/>
    <w:basedOn w:val="Normal"/>
    <w:rsid w:val="00FF0B73"/>
    <w:pPr>
      <w:tabs>
        <w:tab w:val="left" w:pos="851"/>
      </w:tabs>
      <w:jc w:val="both"/>
    </w:pPr>
    <w:rPr>
      <w:sz w:val="24"/>
    </w:rPr>
  </w:style>
  <w:style w:type="paragraph" w:customStyle="1" w:styleId="sche3">
    <w:name w:val="sche_3"/>
    <w:rsid w:val="001659FC"/>
    <w:pPr>
      <w:widowControl w:val="0"/>
      <w:suppressAutoHyphens/>
      <w:overflowPunct w:val="0"/>
      <w:autoSpaceDE w:val="0"/>
      <w:jc w:val="both"/>
      <w:textAlignment w:val="baseline"/>
    </w:pPr>
    <w:rPr>
      <w:lang w:val="it-IT" w:eastAsia="zh-CN"/>
    </w:rPr>
  </w:style>
  <w:style w:type="paragraph" w:styleId="NormalWeb">
    <w:name w:val="Normal (Web)"/>
    <w:basedOn w:val="Normal"/>
    <w:rsid w:val="001659FC"/>
    <w:pPr>
      <w:suppressAutoHyphens/>
      <w:spacing w:before="280" w:after="280"/>
    </w:pPr>
    <w:rPr>
      <w:sz w:val="24"/>
      <w:szCs w:val="24"/>
      <w:lang w:eastAsia="zh-CN"/>
    </w:rPr>
  </w:style>
  <w:style w:type="paragraph" w:customStyle="1" w:styleId="ListParagraph1">
    <w:name w:val="List Paragraph1"/>
    <w:basedOn w:val="Normal"/>
    <w:rsid w:val="001659FC"/>
    <w:pPr>
      <w:suppressAutoHyphens/>
      <w:spacing w:line="276" w:lineRule="auto"/>
      <w:ind w:left="720"/>
      <w:jc w:val="both"/>
    </w:pPr>
    <w:rPr>
      <w:rFonts w:ascii="Garamond" w:hAnsi="Garamond" w:cs="Garamond"/>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020914">
      <w:bodyDiv w:val="1"/>
      <w:marLeft w:val="0"/>
      <w:marRight w:val="0"/>
      <w:marTop w:val="0"/>
      <w:marBottom w:val="0"/>
      <w:divBdr>
        <w:top w:val="none" w:sz="0" w:space="0" w:color="auto"/>
        <w:left w:val="none" w:sz="0" w:space="0" w:color="auto"/>
        <w:bottom w:val="none" w:sz="0" w:space="0" w:color="auto"/>
        <w:right w:val="none" w:sz="0" w:space="0" w:color="auto"/>
      </w:divBdr>
    </w:div>
    <w:div w:id="1001422142">
      <w:bodyDiv w:val="1"/>
      <w:marLeft w:val="0"/>
      <w:marRight w:val="0"/>
      <w:marTop w:val="0"/>
      <w:marBottom w:val="0"/>
      <w:divBdr>
        <w:top w:val="none" w:sz="0" w:space="0" w:color="auto"/>
        <w:left w:val="none" w:sz="0" w:space="0" w:color="auto"/>
        <w:bottom w:val="none" w:sz="0" w:space="0" w:color="auto"/>
        <w:right w:val="none" w:sz="0" w:space="0" w:color="auto"/>
      </w:divBdr>
    </w:div>
    <w:div w:id="104163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6" ma:contentTypeDescription="Create a new document." ma:contentTypeScope="" ma:versionID="6160a9f045335b7ad45b07dd6751a7e7">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696596b84874bec7850fc81bd5e43a9"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E95CE-3212-4A1B-BB14-AA1F2A304B7A}">
  <ds:schemaRefs>
    <ds:schemaRef ds:uri="http://schemas.microsoft.com/office/2006/metadata/properties"/>
    <ds:schemaRef ds:uri="http://schemas.microsoft.com/office/infopath/2007/PartnerControls"/>
    <ds:schemaRef ds:uri="bbc98045-3ada-4f84-8af5-a87014da0fa5"/>
    <ds:schemaRef ds:uri="4bfa12da-0f79-4fad-bf94-6b6c5a875085"/>
  </ds:schemaRefs>
</ds:datastoreItem>
</file>

<file path=customXml/itemProps2.xml><?xml version="1.0" encoding="utf-8"?>
<ds:datastoreItem xmlns:ds="http://schemas.openxmlformats.org/officeDocument/2006/customXml" ds:itemID="{55E550A8-9E0F-4B5E-B4E2-480A722E4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71704-4BC5-453F-A759-D5C3BDBBC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1856</Words>
  <Characters>10584</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ISTANZA DI PARTECIPAZIONE E</vt:lpstr>
    </vt:vector>
  </TitlesOfParts>
  <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ISTANZA DI PARTECIPAZIONE E</dc:title>
  <dc:subject/>
  <dc:creator>Rag1</dc:creator>
  <cp:keywords/>
  <cp:lastModifiedBy>Alessia Raboni</cp:lastModifiedBy>
  <cp:revision>5</cp:revision>
  <cp:lastPrinted>2016-05-04T08:01:00Z</cp:lastPrinted>
  <dcterms:created xsi:type="dcterms:W3CDTF">2022-09-14T09:33:00Z</dcterms:created>
  <dcterms:modified xsi:type="dcterms:W3CDTF">2022-09-16T10:14:00Z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0x010100C8409FBDB9249C4BB4DDD526A0774A3A</vt:lpwstr>
  </property>
</Properties>
</file>